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5" w:type="dxa"/>
          <w:left w:w="15" w:type="dxa"/>
          <w:bottom w:w="15" w:type="dxa"/>
          <w:right w:w="15" w:type="dxa"/>
        </w:tblCellMar>
        <w:tblLook w:val="04A0" w:firstRow="1" w:lastRow="0" w:firstColumn="1" w:lastColumn="0" w:noHBand="0" w:noVBand="1"/>
      </w:tblPr>
      <w:tblGrid>
        <w:gridCol w:w="1290"/>
        <w:gridCol w:w="1404"/>
        <w:gridCol w:w="708"/>
        <w:gridCol w:w="3711"/>
        <w:gridCol w:w="776"/>
        <w:gridCol w:w="2034"/>
      </w:tblGrid>
      <w:tr w:rsidR="00391680" w:rsidRPr="00206360" w14:paraId="1CF316ED" w14:textId="77777777">
        <w:trPr>
          <w:trHeight w:val="288"/>
        </w:trPr>
        <w:tc>
          <w:tcPr>
            <w:tcW w:w="1290" w:type="dxa"/>
            <w:tcBorders>
              <w:right w:val="single" w:sz="4" w:space="0" w:color="C0C0C0"/>
            </w:tcBorders>
            <w:tcMar>
              <w:top w:w="15" w:type="dxa"/>
              <w:left w:w="70" w:type="dxa"/>
              <w:bottom w:w="15" w:type="dxa"/>
              <w:right w:w="70" w:type="dxa"/>
            </w:tcMar>
            <w:vAlign w:val="center"/>
            <w:hideMark/>
          </w:tcPr>
          <w:p w14:paraId="440727EC" w14:textId="77777777" w:rsidR="00391680" w:rsidRPr="00206360" w:rsidRDefault="00B927DC">
            <w:pPr>
              <w:spacing w:before="60"/>
              <w:rPr>
                <w:rFonts w:ascii="Arial" w:hAnsi="Arial" w:cs="Arial"/>
                <w:sz w:val="22"/>
                <w:szCs w:val="22"/>
              </w:rPr>
            </w:pPr>
            <w:r>
              <w:rPr>
                <w:rFonts w:ascii="Arial" w:hAnsi="Arial" w:cs="Arial"/>
                <w:b/>
                <w:bCs/>
                <w:sz w:val="22"/>
                <w:szCs w:val="22"/>
              </w:rPr>
              <w:t>Fecha</w:t>
            </w:r>
            <w:r w:rsidR="00391680" w:rsidRPr="00206360">
              <w:rPr>
                <w:rFonts w:ascii="Arial" w:hAnsi="Arial" w:cs="Arial"/>
                <w:b/>
                <w:bCs/>
                <w:sz w:val="22"/>
                <w:szCs w:val="22"/>
              </w:rPr>
              <w:t>:</w:t>
            </w:r>
          </w:p>
        </w:tc>
        <w:tc>
          <w:tcPr>
            <w:tcW w:w="1404" w:type="dxa"/>
            <w:tcBorders>
              <w:left w:val="single" w:sz="4" w:space="0" w:color="C0C0C0"/>
              <w:right w:val="single" w:sz="4" w:space="0" w:color="C0C0C0"/>
            </w:tcBorders>
            <w:tcMar>
              <w:top w:w="15" w:type="dxa"/>
              <w:left w:w="70" w:type="dxa"/>
              <w:bottom w:w="15" w:type="dxa"/>
              <w:right w:w="70" w:type="dxa"/>
            </w:tcMar>
            <w:vAlign w:val="center"/>
            <w:hideMark/>
          </w:tcPr>
          <w:p w14:paraId="61935D1A" w14:textId="77777777" w:rsidR="00391680" w:rsidRPr="00206360" w:rsidRDefault="00867B40" w:rsidP="00696AA9">
            <w:pPr>
              <w:spacing w:before="60"/>
              <w:jc w:val="center"/>
              <w:rPr>
                <w:rFonts w:ascii="Arial" w:hAnsi="Arial" w:cs="Arial"/>
                <w:bCs/>
                <w:sz w:val="22"/>
                <w:szCs w:val="22"/>
              </w:rPr>
            </w:pPr>
            <w:r>
              <w:rPr>
                <w:rFonts w:ascii="Arial" w:hAnsi="Arial" w:cs="Arial"/>
                <w:bCs/>
                <w:sz w:val="22"/>
                <w:szCs w:val="22"/>
              </w:rPr>
              <w:t>16</w:t>
            </w:r>
          </w:p>
        </w:tc>
        <w:tc>
          <w:tcPr>
            <w:tcW w:w="708" w:type="dxa"/>
            <w:tcBorders>
              <w:left w:val="single" w:sz="4" w:space="0" w:color="C0C0C0"/>
              <w:right w:val="single" w:sz="4" w:space="0" w:color="C0C0C0"/>
            </w:tcBorders>
            <w:tcMar>
              <w:top w:w="15" w:type="dxa"/>
              <w:left w:w="70" w:type="dxa"/>
              <w:bottom w:w="15" w:type="dxa"/>
              <w:right w:w="70" w:type="dxa"/>
            </w:tcMar>
            <w:vAlign w:val="center"/>
            <w:hideMark/>
          </w:tcPr>
          <w:p w14:paraId="6D679C83" w14:textId="77777777" w:rsidR="00391680" w:rsidRPr="00206360" w:rsidRDefault="00391680">
            <w:pPr>
              <w:spacing w:before="60"/>
              <w:jc w:val="center"/>
              <w:rPr>
                <w:rFonts w:ascii="Arial" w:hAnsi="Arial" w:cs="Arial"/>
                <w:sz w:val="22"/>
                <w:szCs w:val="22"/>
              </w:rPr>
            </w:pPr>
            <w:r w:rsidRPr="00206360">
              <w:rPr>
                <w:rFonts w:ascii="Arial" w:hAnsi="Arial" w:cs="Arial"/>
                <w:b/>
                <w:bCs/>
                <w:sz w:val="22"/>
                <w:szCs w:val="22"/>
              </w:rPr>
              <w:t>de</w:t>
            </w:r>
          </w:p>
        </w:tc>
        <w:tc>
          <w:tcPr>
            <w:tcW w:w="3711" w:type="dxa"/>
            <w:tcBorders>
              <w:left w:val="single" w:sz="4" w:space="0" w:color="C0C0C0"/>
              <w:right w:val="single" w:sz="4" w:space="0" w:color="C0C0C0"/>
            </w:tcBorders>
            <w:tcMar>
              <w:top w:w="15" w:type="dxa"/>
              <w:left w:w="70" w:type="dxa"/>
              <w:bottom w:w="15" w:type="dxa"/>
              <w:right w:w="70" w:type="dxa"/>
            </w:tcMar>
            <w:vAlign w:val="center"/>
            <w:hideMark/>
          </w:tcPr>
          <w:p w14:paraId="3AEC4746" w14:textId="7D4F7FFB" w:rsidR="00391680" w:rsidRPr="00206360" w:rsidRDefault="003E6B51">
            <w:pPr>
              <w:spacing w:before="60"/>
              <w:jc w:val="center"/>
              <w:rPr>
                <w:rFonts w:ascii="Arial" w:hAnsi="Arial" w:cs="Arial"/>
                <w:bCs/>
                <w:sz w:val="22"/>
                <w:szCs w:val="22"/>
              </w:rPr>
            </w:pPr>
            <w:r>
              <w:rPr>
                <w:rFonts w:ascii="Arial" w:hAnsi="Arial" w:cs="Arial"/>
                <w:bCs/>
                <w:sz w:val="22"/>
                <w:szCs w:val="22"/>
              </w:rPr>
              <w:t>MARZO</w:t>
            </w:r>
          </w:p>
        </w:tc>
        <w:tc>
          <w:tcPr>
            <w:tcW w:w="776" w:type="dxa"/>
            <w:tcBorders>
              <w:left w:val="single" w:sz="4" w:space="0" w:color="C0C0C0"/>
              <w:right w:val="single" w:sz="4" w:space="0" w:color="C0C0C0"/>
            </w:tcBorders>
            <w:tcMar>
              <w:top w:w="15" w:type="dxa"/>
              <w:left w:w="70" w:type="dxa"/>
              <w:bottom w:w="15" w:type="dxa"/>
              <w:right w:w="70" w:type="dxa"/>
            </w:tcMar>
            <w:vAlign w:val="center"/>
            <w:hideMark/>
          </w:tcPr>
          <w:p w14:paraId="157721AC" w14:textId="77777777" w:rsidR="00391680" w:rsidRPr="00206360" w:rsidRDefault="00391680">
            <w:pPr>
              <w:spacing w:before="60"/>
              <w:jc w:val="center"/>
              <w:rPr>
                <w:rFonts w:ascii="Arial" w:hAnsi="Arial" w:cs="Arial"/>
                <w:sz w:val="22"/>
                <w:szCs w:val="22"/>
              </w:rPr>
            </w:pPr>
            <w:r w:rsidRPr="00206360">
              <w:rPr>
                <w:rFonts w:ascii="Arial" w:hAnsi="Arial" w:cs="Arial"/>
                <w:b/>
                <w:bCs/>
                <w:sz w:val="22"/>
                <w:szCs w:val="22"/>
              </w:rPr>
              <w:t>de</w:t>
            </w:r>
          </w:p>
        </w:tc>
        <w:tc>
          <w:tcPr>
            <w:tcW w:w="2034" w:type="dxa"/>
            <w:tcBorders>
              <w:left w:val="single" w:sz="4" w:space="0" w:color="C0C0C0"/>
            </w:tcBorders>
            <w:tcMar>
              <w:top w:w="15" w:type="dxa"/>
              <w:left w:w="70" w:type="dxa"/>
              <w:bottom w:w="15" w:type="dxa"/>
              <w:right w:w="70" w:type="dxa"/>
            </w:tcMar>
            <w:vAlign w:val="center"/>
            <w:hideMark/>
          </w:tcPr>
          <w:p w14:paraId="165383C7" w14:textId="77777777" w:rsidR="00391680" w:rsidRPr="00206360" w:rsidRDefault="00391680">
            <w:pPr>
              <w:spacing w:before="60"/>
              <w:jc w:val="center"/>
              <w:rPr>
                <w:rFonts w:ascii="Arial" w:hAnsi="Arial" w:cs="Arial"/>
                <w:sz w:val="22"/>
                <w:szCs w:val="22"/>
              </w:rPr>
            </w:pPr>
            <w:r w:rsidRPr="00206360">
              <w:rPr>
                <w:rFonts w:ascii="Arial" w:hAnsi="Arial" w:cs="Arial"/>
                <w:sz w:val="22"/>
                <w:szCs w:val="22"/>
              </w:rPr>
              <w:t>202</w:t>
            </w:r>
            <w:r>
              <w:rPr>
                <w:rFonts w:ascii="Arial" w:hAnsi="Arial" w:cs="Arial"/>
                <w:sz w:val="22"/>
                <w:szCs w:val="22"/>
              </w:rPr>
              <w:t>6</w:t>
            </w:r>
          </w:p>
        </w:tc>
      </w:tr>
    </w:tbl>
    <w:p w14:paraId="34C34D54" w14:textId="77777777" w:rsidR="00391680" w:rsidRPr="00206360" w:rsidRDefault="00391680">
      <w:pPr>
        <w:rPr>
          <w:rFonts w:ascii="Arial" w:hAnsi="Arial" w:cs="Arial"/>
          <w:sz w:val="22"/>
          <w:szCs w:val="22"/>
        </w:rPr>
      </w:pPr>
    </w:p>
    <w:tbl>
      <w:tblPr>
        <w:tblW w:w="9930" w:type="dxa"/>
        <w:tblCellMar>
          <w:top w:w="15" w:type="dxa"/>
          <w:left w:w="15" w:type="dxa"/>
          <w:bottom w:w="15" w:type="dxa"/>
          <w:right w:w="15" w:type="dxa"/>
        </w:tblCellMar>
        <w:tblLook w:val="04A0" w:firstRow="1" w:lastRow="0" w:firstColumn="1" w:lastColumn="0" w:noHBand="0" w:noVBand="1"/>
      </w:tblPr>
      <w:tblGrid>
        <w:gridCol w:w="2122"/>
        <w:gridCol w:w="2953"/>
        <w:gridCol w:w="435"/>
        <w:gridCol w:w="975"/>
        <w:gridCol w:w="1455"/>
        <w:gridCol w:w="1990"/>
      </w:tblGrid>
      <w:tr w:rsidR="00391680" w:rsidRPr="00206360" w14:paraId="468543A2" w14:textId="77777777">
        <w:trPr>
          <w:trHeight w:val="257"/>
        </w:trPr>
        <w:tc>
          <w:tcPr>
            <w:tcW w:w="9930" w:type="dxa"/>
            <w:gridSpan w:val="6"/>
            <w:tcBorders>
              <w:top w:val="single" w:sz="4" w:space="0" w:color="000000"/>
              <w:left w:val="single" w:sz="4" w:space="0" w:color="000000"/>
              <w:right w:val="single" w:sz="4" w:space="0" w:color="000000"/>
            </w:tcBorders>
            <w:shd w:val="clear" w:color="auto" w:fill="C0C0C0"/>
            <w:tcMar>
              <w:top w:w="15" w:type="dxa"/>
              <w:left w:w="70" w:type="dxa"/>
              <w:bottom w:w="15" w:type="dxa"/>
              <w:right w:w="70" w:type="dxa"/>
            </w:tcMar>
            <w:vAlign w:val="center"/>
            <w:hideMark/>
          </w:tcPr>
          <w:p w14:paraId="437A5114" w14:textId="77777777" w:rsidR="00391680" w:rsidRPr="00206360" w:rsidRDefault="00391680">
            <w:pPr>
              <w:rPr>
                <w:rFonts w:ascii="Arial" w:hAnsi="Arial" w:cs="Arial"/>
                <w:sz w:val="22"/>
                <w:szCs w:val="22"/>
              </w:rPr>
            </w:pPr>
            <w:r w:rsidRPr="00206360">
              <w:rPr>
                <w:rFonts w:ascii="Arial" w:hAnsi="Arial" w:cs="Arial"/>
                <w:b/>
                <w:bCs/>
                <w:sz w:val="22"/>
                <w:szCs w:val="22"/>
              </w:rPr>
              <w:t>INFORMACIÓN GENERAL DEL CONTRATO</w:t>
            </w:r>
          </w:p>
        </w:tc>
      </w:tr>
      <w:tr w:rsidR="00391680" w:rsidRPr="00206360" w14:paraId="341CDC61" w14:textId="77777777">
        <w:trPr>
          <w:trHeight w:val="286"/>
        </w:trPr>
        <w:tc>
          <w:tcPr>
            <w:tcW w:w="212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1806FC1" w14:textId="77777777" w:rsidR="00391680" w:rsidRPr="00206360" w:rsidRDefault="00391680">
            <w:pPr>
              <w:jc w:val="center"/>
              <w:rPr>
                <w:rFonts w:ascii="Arial" w:hAnsi="Arial" w:cs="Arial"/>
                <w:sz w:val="22"/>
                <w:szCs w:val="22"/>
              </w:rPr>
            </w:pPr>
            <w:r w:rsidRPr="00206360">
              <w:rPr>
                <w:rFonts w:ascii="Arial" w:hAnsi="Arial" w:cs="Arial"/>
                <w:b/>
                <w:bCs/>
                <w:sz w:val="22"/>
                <w:szCs w:val="22"/>
              </w:rPr>
              <w:t>CONTRATO</w:t>
            </w:r>
          </w:p>
        </w:tc>
        <w:tc>
          <w:tcPr>
            <w:tcW w:w="4363"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74BE0AF" w14:textId="77777777" w:rsidR="00391680" w:rsidRPr="00206360" w:rsidRDefault="00391680">
            <w:pPr>
              <w:pStyle w:val="Ttulo2"/>
              <w:keepLines w:val="0"/>
              <w:spacing w:before="0"/>
              <w:jc w:val="center"/>
              <w:rPr>
                <w:rFonts w:ascii="Arial" w:hAnsi="Arial" w:cs="Arial"/>
                <w:sz w:val="22"/>
                <w:szCs w:val="22"/>
              </w:rPr>
            </w:pPr>
            <w:r w:rsidRPr="00206360">
              <w:rPr>
                <w:rFonts w:ascii="Arial" w:eastAsia="Times New Roman" w:hAnsi="Arial" w:cs="Arial"/>
                <w:color w:val="auto"/>
                <w:sz w:val="22"/>
                <w:szCs w:val="22"/>
              </w:rPr>
              <w:t>X</w:t>
            </w:r>
          </w:p>
        </w:tc>
        <w:tc>
          <w:tcPr>
            <w:tcW w:w="145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74F75B6F" w14:textId="77777777" w:rsidR="00391680" w:rsidRPr="00206360" w:rsidRDefault="00391680">
            <w:pPr>
              <w:pStyle w:val="Ttulo2"/>
              <w:keepLines w:val="0"/>
              <w:spacing w:before="0"/>
              <w:jc w:val="both"/>
              <w:rPr>
                <w:rFonts w:ascii="Arial" w:hAnsi="Arial" w:cs="Arial"/>
                <w:sz w:val="22"/>
                <w:szCs w:val="22"/>
              </w:rPr>
            </w:pPr>
            <w:r w:rsidRPr="00206360">
              <w:rPr>
                <w:rFonts w:ascii="Arial" w:eastAsia="Times New Roman" w:hAnsi="Arial" w:cs="Arial"/>
                <w:color w:val="auto"/>
                <w:sz w:val="22"/>
                <w:szCs w:val="22"/>
              </w:rPr>
              <w:t>CONVENIO</w:t>
            </w:r>
          </w:p>
        </w:tc>
        <w:tc>
          <w:tcPr>
            <w:tcW w:w="1990"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tcPr>
          <w:p w14:paraId="507BB007" w14:textId="77777777" w:rsidR="00391680" w:rsidRPr="00206360" w:rsidRDefault="00391680">
            <w:pPr>
              <w:pStyle w:val="Ttulo2"/>
              <w:keepLines w:val="0"/>
              <w:spacing w:before="0"/>
              <w:jc w:val="both"/>
              <w:rPr>
                <w:rFonts w:ascii="Arial" w:hAnsi="Arial" w:cs="Arial"/>
                <w:sz w:val="22"/>
                <w:szCs w:val="22"/>
              </w:rPr>
            </w:pPr>
          </w:p>
        </w:tc>
      </w:tr>
      <w:tr w:rsidR="00391680" w:rsidRPr="00206360" w14:paraId="020F4E40" w14:textId="77777777">
        <w:trPr>
          <w:trHeight w:val="276"/>
        </w:trPr>
        <w:tc>
          <w:tcPr>
            <w:tcW w:w="212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523F34ED" w14:textId="77777777" w:rsidR="00391680" w:rsidRPr="00B717BA" w:rsidRDefault="00391680">
            <w:pPr>
              <w:rPr>
                <w:rFonts w:ascii="Arial" w:hAnsi="Arial" w:cs="Arial"/>
                <w:sz w:val="22"/>
                <w:szCs w:val="22"/>
              </w:rPr>
            </w:pPr>
            <w:r w:rsidRPr="00B717BA">
              <w:rPr>
                <w:rFonts w:ascii="Arial" w:hAnsi="Arial" w:cs="Arial"/>
                <w:b/>
                <w:bCs/>
                <w:sz w:val="22"/>
                <w:szCs w:val="22"/>
              </w:rPr>
              <w:t>Contrato número:</w:t>
            </w:r>
          </w:p>
        </w:tc>
        <w:tc>
          <w:tcPr>
            <w:tcW w:w="2953"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5DDE5112" w14:textId="77777777" w:rsidR="00391680" w:rsidRPr="00B717BA" w:rsidRDefault="00391680" w:rsidP="00A0790B">
            <w:pPr>
              <w:rPr>
                <w:rFonts w:ascii="Arial" w:hAnsi="Arial" w:cs="Arial"/>
                <w:sz w:val="22"/>
                <w:szCs w:val="22"/>
              </w:rPr>
            </w:pPr>
            <w:r w:rsidRPr="00FD2826">
              <w:rPr>
                <w:rFonts w:ascii="Arial" w:hAnsi="Arial" w:cs="Arial"/>
                <w:noProof/>
                <w:sz w:val="22"/>
                <w:szCs w:val="22"/>
              </w:rPr>
              <w:t>1.330.19.13-3795</w:t>
            </w:r>
          </w:p>
        </w:tc>
        <w:tc>
          <w:tcPr>
            <w:tcW w:w="43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4D90BBD" w14:textId="77777777" w:rsidR="00391680" w:rsidRPr="00B717BA" w:rsidRDefault="00391680">
            <w:pPr>
              <w:jc w:val="center"/>
              <w:rPr>
                <w:rFonts w:ascii="Arial" w:hAnsi="Arial" w:cs="Arial"/>
                <w:sz w:val="22"/>
                <w:szCs w:val="22"/>
              </w:rPr>
            </w:pPr>
            <w:r w:rsidRPr="00B717BA">
              <w:rPr>
                <w:rFonts w:ascii="Arial" w:hAnsi="Arial" w:cs="Arial"/>
                <w:sz w:val="22"/>
                <w:szCs w:val="22"/>
              </w:rPr>
              <w:t>de</w:t>
            </w:r>
          </w:p>
        </w:tc>
        <w:tc>
          <w:tcPr>
            <w:tcW w:w="4420"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5A4103B" w14:textId="77777777" w:rsidR="00391680" w:rsidRPr="00B717BA" w:rsidRDefault="00391680" w:rsidP="00A0790B">
            <w:pPr>
              <w:rPr>
                <w:rFonts w:ascii="Arial" w:hAnsi="Arial" w:cs="Arial"/>
                <w:sz w:val="22"/>
                <w:szCs w:val="22"/>
              </w:rPr>
            </w:pPr>
            <w:r w:rsidRPr="00FD2826">
              <w:rPr>
                <w:rFonts w:ascii="Arial" w:hAnsi="Arial" w:cs="Arial"/>
                <w:noProof/>
                <w:sz w:val="22"/>
                <w:szCs w:val="22"/>
              </w:rPr>
              <w:t>15 DE ENERO DE 2026</w:t>
            </w:r>
          </w:p>
        </w:tc>
      </w:tr>
      <w:tr w:rsidR="00391680" w:rsidRPr="00206360" w14:paraId="0C2A2EE4" w14:textId="77777777">
        <w:trPr>
          <w:trHeight w:val="421"/>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039A42D" w14:textId="77777777" w:rsidR="00391680" w:rsidRPr="00B717BA" w:rsidRDefault="00391680" w:rsidP="0055680D">
            <w:pPr>
              <w:jc w:val="both"/>
              <w:rPr>
                <w:rFonts w:ascii="Arial" w:hAnsi="Arial" w:cs="Arial"/>
                <w:sz w:val="22"/>
                <w:szCs w:val="22"/>
              </w:rPr>
            </w:pPr>
            <w:r w:rsidRPr="00B717BA">
              <w:rPr>
                <w:rFonts w:ascii="Arial" w:hAnsi="Arial" w:cs="Arial"/>
                <w:b/>
                <w:bCs/>
                <w:sz w:val="22"/>
                <w:szCs w:val="22"/>
              </w:rPr>
              <w:t xml:space="preserve">Disponibilidad presupuestal: CDP No. </w:t>
            </w:r>
            <w:r w:rsidRPr="00FD2826">
              <w:rPr>
                <w:rFonts w:ascii="Arial" w:hAnsi="Arial" w:cs="Arial"/>
                <w:bCs/>
                <w:noProof/>
                <w:sz w:val="22"/>
                <w:szCs w:val="22"/>
              </w:rPr>
              <w:t>5500006904</w:t>
            </w:r>
            <w:r w:rsidRPr="00B717BA">
              <w:rPr>
                <w:rFonts w:ascii="Arial" w:hAnsi="Arial" w:cs="Arial"/>
                <w:sz w:val="22"/>
                <w:szCs w:val="22"/>
              </w:rPr>
              <w:t xml:space="preserve"> DEL </w:t>
            </w:r>
            <w:r w:rsidRPr="00FD2826">
              <w:rPr>
                <w:rFonts w:ascii="Arial" w:hAnsi="Arial" w:cs="Arial"/>
                <w:noProof/>
                <w:sz w:val="22"/>
                <w:szCs w:val="22"/>
              </w:rPr>
              <w:t>08 DE ENERO DEL 2026</w:t>
            </w:r>
            <w:r w:rsidRPr="00B717BA">
              <w:rPr>
                <w:rFonts w:ascii="Arial" w:hAnsi="Arial" w:cs="Arial"/>
                <w:sz w:val="22"/>
                <w:szCs w:val="22"/>
              </w:rPr>
              <w:t xml:space="preserve">; </w:t>
            </w:r>
            <w:r w:rsidRPr="00B717BA">
              <w:rPr>
                <w:rFonts w:ascii="Arial" w:hAnsi="Arial" w:cs="Arial"/>
                <w:b/>
                <w:bCs/>
                <w:sz w:val="22"/>
                <w:szCs w:val="22"/>
              </w:rPr>
              <w:t xml:space="preserve">Registro presupuestal RPC No. </w:t>
            </w:r>
            <w:r w:rsidRPr="00FD2826">
              <w:rPr>
                <w:rFonts w:ascii="Arial" w:hAnsi="Arial" w:cs="Arial"/>
                <w:bCs/>
                <w:noProof/>
                <w:sz w:val="22"/>
                <w:szCs w:val="22"/>
              </w:rPr>
              <w:t>5600102589</w:t>
            </w:r>
            <w:r>
              <w:rPr>
                <w:rFonts w:ascii="Arial" w:hAnsi="Arial" w:cs="Arial"/>
                <w:bCs/>
                <w:sz w:val="22"/>
                <w:szCs w:val="22"/>
              </w:rPr>
              <w:t xml:space="preserve"> DE </w:t>
            </w:r>
            <w:r w:rsidRPr="00FD2826">
              <w:rPr>
                <w:rFonts w:ascii="Arial" w:hAnsi="Arial" w:cs="Arial"/>
                <w:bCs/>
                <w:noProof/>
                <w:sz w:val="22"/>
                <w:szCs w:val="22"/>
              </w:rPr>
              <w:t>15 DE ENERO DE 2026</w:t>
            </w:r>
            <w:r>
              <w:rPr>
                <w:rFonts w:ascii="Arial" w:hAnsi="Arial" w:cs="Arial"/>
                <w:bCs/>
                <w:sz w:val="22"/>
                <w:szCs w:val="22"/>
              </w:rPr>
              <w:t xml:space="preserve"> </w:t>
            </w:r>
            <w:r w:rsidRPr="00B717BA">
              <w:rPr>
                <w:rFonts w:ascii="Arial" w:hAnsi="Arial" w:cs="Arial"/>
                <w:b/>
                <w:bCs/>
                <w:sz w:val="22"/>
                <w:szCs w:val="22"/>
              </w:rPr>
              <w:t>Apropiaciones:</w:t>
            </w:r>
            <w:r w:rsidRPr="00B717BA">
              <w:rPr>
                <w:rFonts w:ascii="Arial" w:hAnsi="Arial" w:cs="Arial"/>
                <w:sz w:val="22"/>
                <w:szCs w:val="22"/>
              </w:rPr>
              <w:t xml:space="preserve"> </w:t>
            </w:r>
            <w:r w:rsidRPr="00FD2826">
              <w:rPr>
                <w:rFonts w:ascii="Arial" w:hAnsi="Arial" w:cs="Arial"/>
                <w:noProof/>
                <w:sz w:val="22"/>
                <w:szCs w:val="22"/>
              </w:rPr>
              <w:t>ITEM 4: 121000/1159/2-320202008/4333011100110000/PI43-102475/1/2/01/05: ICLD/SRIAAMBIENTEYDESA/Servicios prestados/UnValleAnimalista/CAPACITARALOSGRUP</w:t>
            </w:r>
          </w:p>
          <w:p w14:paraId="5E5C0B4B" w14:textId="77777777" w:rsidR="00391680" w:rsidRPr="00B717BA" w:rsidRDefault="00391680">
            <w:pPr>
              <w:jc w:val="both"/>
              <w:rPr>
                <w:rFonts w:ascii="Arial" w:hAnsi="Arial" w:cs="Arial"/>
                <w:sz w:val="22"/>
                <w:szCs w:val="22"/>
              </w:rPr>
            </w:pPr>
          </w:p>
        </w:tc>
      </w:tr>
      <w:tr w:rsidR="00391680" w:rsidRPr="00206360" w14:paraId="72A30BF4" w14:textId="77777777">
        <w:trPr>
          <w:trHeight w:val="421"/>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495590DB" w14:textId="77777777" w:rsidR="00391680" w:rsidRPr="00206360" w:rsidRDefault="00391680">
            <w:pPr>
              <w:rPr>
                <w:rFonts w:ascii="Arial" w:hAnsi="Arial" w:cs="Arial"/>
                <w:sz w:val="22"/>
                <w:szCs w:val="22"/>
              </w:rPr>
            </w:pPr>
            <w:r w:rsidRPr="00206360">
              <w:rPr>
                <w:rFonts w:ascii="Arial" w:hAnsi="Arial" w:cs="Arial"/>
                <w:b/>
                <w:bCs/>
                <w:sz w:val="22"/>
                <w:szCs w:val="22"/>
              </w:rPr>
              <w:t xml:space="preserve">Eje, Objetivo, Meta y Componente del Plan de Desarrollo y que será atendido con este contrato: </w:t>
            </w:r>
          </w:p>
        </w:tc>
      </w:tr>
      <w:tr w:rsidR="00391680" w:rsidRPr="00CB2A8A" w14:paraId="58102A37" w14:textId="77777777">
        <w:trPr>
          <w:trHeight w:val="421"/>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740E8D25" w14:textId="77777777" w:rsidR="00391680" w:rsidRPr="00CB2A8A" w:rsidRDefault="00391680" w:rsidP="00BF79E5">
            <w:pPr>
              <w:pStyle w:val="Piedepgina"/>
              <w:ind w:right="217"/>
              <w:jc w:val="both"/>
              <w:rPr>
                <w:rFonts w:ascii="Arial" w:hAnsi="Arial" w:cs="Arial"/>
                <w:sz w:val="20"/>
                <w:szCs w:val="22"/>
              </w:rPr>
            </w:pPr>
            <w:r w:rsidRPr="00CB2A8A">
              <w:rPr>
                <w:rFonts w:ascii="Arial" w:hAnsi="Arial" w:cs="Arial"/>
                <w:b/>
                <w:sz w:val="20"/>
                <w:szCs w:val="22"/>
              </w:rPr>
              <w:t xml:space="preserve">PILAR 3: </w:t>
            </w:r>
            <w:r w:rsidRPr="00CB2A8A">
              <w:rPr>
                <w:rFonts w:ascii="Arial" w:hAnsi="Arial" w:cs="Arial"/>
                <w:sz w:val="20"/>
                <w:szCs w:val="22"/>
              </w:rPr>
              <w:t xml:space="preserve">Valle biodiverso, cultura e incluyente </w:t>
            </w:r>
          </w:p>
          <w:p w14:paraId="6D49A7DE" w14:textId="77777777" w:rsidR="00391680" w:rsidRPr="00CB2A8A" w:rsidRDefault="00391680" w:rsidP="00BF79E5">
            <w:pPr>
              <w:pStyle w:val="Piedepgina"/>
              <w:ind w:right="217"/>
              <w:jc w:val="both"/>
              <w:rPr>
                <w:rFonts w:ascii="Arial" w:hAnsi="Arial" w:cs="Arial"/>
                <w:sz w:val="20"/>
                <w:szCs w:val="22"/>
              </w:rPr>
            </w:pPr>
            <w:r w:rsidRPr="00CB2A8A">
              <w:rPr>
                <w:rFonts w:ascii="Arial" w:hAnsi="Arial" w:cs="Arial"/>
                <w:b/>
                <w:bCs/>
                <w:sz w:val="20"/>
                <w:szCs w:val="22"/>
              </w:rPr>
              <w:t xml:space="preserve">LÍNEA DE ACCIÓN: </w:t>
            </w:r>
            <w:r w:rsidRPr="00CB2A8A">
              <w:rPr>
                <w:rFonts w:ascii="Arial" w:hAnsi="Arial" w:cs="Arial"/>
                <w:sz w:val="20"/>
                <w:szCs w:val="22"/>
              </w:rPr>
              <w:t>N</w:t>
            </w:r>
            <w:r>
              <w:rPr>
                <w:rFonts w:ascii="Arial" w:hAnsi="Arial" w:cs="Arial"/>
                <w:sz w:val="20"/>
                <w:szCs w:val="22"/>
              </w:rPr>
              <w:t>/</w:t>
            </w:r>
            <w:r w:rsidRPr="00CB2A8A">
              <w:rPr>
                <w:rFonts w:ascii="Arial" w:hAnsi="Arial" w:cs="Arial"/>
                <w:sz w:val="20"/>
                <w:szCs w:val="22"/>
              </w:rPr>
              <w:t>A</w:t>
            </w:r>
          </w:p>
          <w:p w14:paraId="3DB9F15A" w14:textId="77777777" w:rsidR="00391680" w:rsidRPr="00CB2A8A" w:rsidRDefault="00391680" w:rsidP="00BF79E5">
            <w:pPr>
              <w:pStyle w:val="Piedepgina"/>
              <w:ind w:right="217"/>
              <w:jc w:val="both"/>
              <w:rPr>
                <w:rFonts w:ascii="Arial" w:hAnsi="Arial" w:cs="Arial"/>
                <w:sz w:val="20"/>
                <w:szCs w:val="22"/>
              </w:rPr>
            </w:pPr>
            <w:r w:rsidRPr="00CB2A8A">
              <w:rPr>
                <w:rFonts w:ascii="Arial" w:hAnsi="Arial" w:cs="Arial"/>
                <w:b/>
                <w:bCs/>
                <w:sz w:val="20"/>
                <w:szCs w:val="22"/>
              </w:rPr>
              <w:t xml:space="preserve">PROGRAMA </w:t>
            </w:r>
            <w:r w:rsidRPr="00FD2826">
              <w:rPr>
                <w:rFonts w:ascii="Arial" w:hAnsi="Arial" w:cs="Arial"/>
                <w:bCs/>
                <w:noProof/>
                <w:sz w:val="20"/>
                <w:szCs w:val="22"/>
              </w:rPr>
              <w:t>33 – Valle, biodiversidad y resiliencia</w:t>
            </w:r>
          </w:p>
          <w:p w14:paraId="216CCD5C" w14:textId="77777777" w:rsidR="00391680" w:rsidRPr="00CB2A8A" w:rsidRDefault="00391680" w:rsidP="00BF79E5">
            <w:pPr>
              <w:pStyle w:val="Piedepgina"/>
              <w:ind w:right="217"/>
              <w:jc w:val="both"/>
              <w:rPr>
                <w:rFonts w:ascii="Arial" w:hAnsi="Arial" w:cs="Arial"/>
                <w:sz w:val="20"/>
                <w:szCs w:val="22"/>
              </w:rPr>
            </w:pPr>
            <w:r w:rsidRPr="00CB2A8A">
              <w:rPr>
                <w:rFonts w:ascii="Arial" w:hAnsi="Arial" w:cs="Arial"/>
                <w:b/>
                <w:bCs/>
                <w:sz w:val="20"/>
                <w:szCs w:val="22"/>
              </w:rPr>
              <w:t xml:space="preserve">SUBPROGRAMA </w:t>
            </w:r>
            <w:r w:rsidRPr="00FD2826">
              <w:rPr>
                <w:rFonts w:ascii="Arial" w:hAnsi="Arial" w:cs="Arial"/>
                <w:bCs/>
                <w:noProof/>
                <w:sz w:val="20"/>
                <w:szCs w:val="22"/>
              </w:rPr>
              <w:t>3301110 - Un Valle Animalista</w:t>
            </w:r>
          </w:p>
          <w:p w14:paraId="660EF6B8" w14:textId="77777777" w:rsidR="00391680" w:rsidRPr="00CB2A8A" w:rsidRDefault="00391680" w:rsidP="00BF79E5">
            <w:pPr>
              <w:pStyle w:val="Piedepgina"/>
              <w:ind w:right="217"/>
              <w:jc w:val="both"/>
              <w:rPr>
                <w:rFonts w:ascii="Arial" w:hAnsi="Arial" w:cs="Arial"/>
                <w:sz w:val="20"/>
                <w:szCs w:val="22"/>
              </w:rPr>
            </w:pPr>
            <w:r w:rsidRPr="00CB2A8A">
              <w:rPr>
                <w:rFonts w:ascii="Arial" w:hAnsi="Arial" w:cs="Arial"/>
                <w:b/>
                <w:bCs/>
                <w:sz w:val="20"/>
                <w:szCs w:val="22"/>
              </w:rPr>
              <w:t xml:space="preserve">META DE RESULTADO </w:t>
            </w:r>
            <w:r w:rsidRPr="00FD2826">
              <w:rPr>
                <w:rFonts w:ascii="Arial" w:hAnsi="Arial" w:cs="Arial"/>
                <w:bCs/>
                <w:noProof/>
                <w:sz w:val="20"/>
                <w:szCs w:val="22"/>
              </w:rPr>
              <w:t>MR33011 - INVERTIR AL MENOS EL 1% DE LOS INGRESOS CORRIENTES DE LIBRE DESTINACIÓN PARA LA IMPLEMENTACIÓN DE LA POLÍTICA PÚBLICA DE PROTECCIÓN Y BIENESTAR ANIMAL</w:t>
            </w:r>
          </w:p>
          <w:p w14:paraId="671BE8CD" w14:textId="77777777" w:rsidR="00391680" w:rsidRPr="00CB2A8A" w:rsidRDefault="00391680" w:rsidP="00BF79E5">
            <w:pPr>
              <w:pStyle w:val="Piedepgina"/>
              <w:ind w:right="217"/>
              <w:jc w:val="both"/>
              <w:rPr>
                <w:rFonts w:ascii="Arial" w:hAnsi="Arial" w:cs="Arial"/>
                <w:sz w:val="20"/>
                <w:szCs w:val="22"/>
              </w:rPr>
            </w:pPr>
            <w:r w:rsidRPr="00CB2A8A">
              <w:rPr>
                <w:rFonts w:ascii="Arial" w:hAnsi="Arial" w:cs="Arial"/>
                <w:b/>
                <w:bCs/>
                <w:sz w:val="20"/>
                <w:szCs w:val="22"/>
              </w:rPr>
              <w:t xml:space="preserve">META DE PRODUCTO: </w:t>
            </w:r>
            <w:r w:rsidRPr="00FD2826">
              <w:rPr>
                <w:rFonts w:ascii="Arial" w:hAnsi="Arial" w:cs="Arial"/>
                <w:bCs/>
                <w:noProof/>
                <w:sz w:val="20"/>
                <w:szCs w:val="22"/>
              </w:rPr>
              <w:t>MP3301110024501049 - CAPACITAR 10.000 PERSONAS EN PROCESOS DE BIENESTAR ANIMAL, DESDE LA VISIÓN DE RESPETO Y RECONOCIMIENTO COMO SERES SINTIENTES, DURANTE EL PERIODO DE GOBIERNO</w:t>
            </w:r>
          </w:p>
          <w:p w14:paraId="34BEF942" w14:textId="77777777" w:rsidR="00391680" w:rsidRPr="00CB2A8A" w:rsidRDefault="00391680" w:rsidP="00BF79E5">
            <w:pPr>
              <w:pStyle w:val="Piedepgina"/>
              <w:ind w:right="217"/>
              <w:jc w:val="both"/>
              <w:rPr>
                <w:rFonts w:ascii="Arial" w:hAnsi="Arial" w:cs="Arial"/>
                <w:sz w:val="20"/>
                <w:szCs w:val="22"/>
              </w:rPr>
            </w:pPr>
            <w:r w:rsidRPr="00CB2A8A">
              <w:rPr>
                <w:rFonts w:ascii="Arial" w:hAnsi="Arial" w:cs="Arial"/>
                <w:b/>
                <w:bCs/>
                <w:sz w:val="20"/>
                <w:szCs w:val="22"/>
              </w:rPr>
              <w:t>OBJETIVO PRINCIPAL:</w:t>
            </w:r>
            <w:r w:rsidRPr="00CB2A8A">
              <w:rPr>
                <w:rFonts w:ascii="Arial" w:hAnsi="Arial" w:cs="Arial"/>
                <w:sz w:val="20"/>
                <w:szCs w:val="22"/>
              </w:rPr>
              <w:t xml:space="preserve"> </w:t>
            </w:r>
            <w:r w:rsidRPr="00FD2826">
              <w:rPr>
                <w:rFonts w:ascii="Arial" w:hAnsi="Arial" w:cs="Arial"/>
                <w:noProof/>
                <w:sz w:val="20"/>
                <w:szCs w:val="22"/>
              </w:rPr>
              <w:t>Ejecutar estrategias para la promoción y difusión de la política pública de protección animal en el Departamento</w:t>
            </w:r>
          </w:p>
          <w:p w14:paraId="1D6D2B53" w14:textId="77777777" w:rsidR="00391680" w:rsidRPr="00CB2A8A" w:rsidRDefault="00391680" w:rsidP="00BF79E5">
            <w:pPr>
              <w:pStyle w:val="Piedepgina"/>
              <w:ind w:right="217"/>
              <w:jc w:val="both"/>
              <w:rPr>
                <w:rFonts w:ascii="Arial" w:hAnsi="Arial" w:cs="Arial"/>
                <w:sz w:val="20"/>
                <w:szCs w:val="22"/>
              </w:rPr>
            </w:pPr>
            <w:r w:rsidRPr="00CB2A8A">
              <w:rPr>
                <w:rFonts w:ascii="Arial" w:hAnsi="Arial" w:cs="Arial"/>
                <w:b/>
                <w:bCs/>
                <w:sz w:val="20"/>
                <w:szCs w:val="22"/>
              </w:rPr>
              <w:t>OBJETIVO ESPECÍFICO:</w:t>
            </w:r>
            <w:r w:rsidRPr="00CB2A8A">
              <w:rPr>
                <w:rFonts w:ascii="Arial" w:hAnsi="Arial" w:cs="Arial"/>
                <w:sz w:val="20"/>
                <w:szCs w:val="22"/>
              </w:rPr>
              <w:t xml:space="preserve"> </w:t>
            </w:r>
            <w:r w:rsidRPr="00FD2826">
              <w:rPr>
                <w:rFonts w:ascii="Arial" w:hAnsi="Arial" w:cs="Arial"/>
                <w:noProof/>
                <w:sz w:val="20"/>
                <w:szCs w:val="22"/>
              </w:rPr>
              <w:t>Sensibilizar a la población vallecaucana en procesos de inclusión animal</w:t>
            </w:r>
          </w:p>
          <w:p w14:paraId="0023DA89" w14:textId="77777777" w:rsidR="00391680" w:rsidRPr="00FD2826" w:rsidRDefault="00391680" w:rsidP="00B75645">
            <w:pPr>
              <w:pStyle w:val="Piedepgina"/>
              <w:ind w:right="217"/>
              <w:jc w:val="both"/>
              <w:rPr>
                <w:rFonts w:ascii="Arial" w:hAnsi="Arial" w:cs="Arial"/>
                <w:noProof/>
                <w:sz w:val="20"/>
                <w:szCs w:val="22"/>
              </w:rPr>
            </w:pPr>
            <w:r w:rsidRPr="00CB2A8A">
              <w:rPr>
                <w:rFonts w:ascii="Arial" w:hAnsi="Arial" w:cs="Arial"/>
                <w:b/>
                <w:bCs/>
                <w:sz w:val="20"/>
                <w:szCs w:val="22"/>
              </w:rPr>
              <w:t>ELEMENTO PEP</w:t>
            </w:r>
            <w:r w:rsidRPr="00CB2A8A">
              <w:rPr>
                <w:rFonts w:ascii="Arial" w:hAnsi="Arial" w:cs="Arial"/>
                <w:sz w:val="20"/>
                <w:szCs w:val="22"/>
              </w:rPr>
              <w:t xml:space="preserve">: </w:t>
            </w:r>
            <w:r w:rsidRPr="00FD2826">
              <w:rPr>
                <w:rFonts w:ascii="Arial" w:hAnsi="Arial" w:cs="Arial"/>
                <w:noProof/>
                <w:sz w:val="20"/>
                <w:szCs w:val="22"/>
              </w:rPr>
              <w:t>PI43-102475/1/2/01/05</w:t>
            </w:r>
          </w:p>
          <w:p w14:paraId="7A8362E7" w14:textId="77777777" w:rsidR="00391680" w:rsidRPr="00CB2A8A" w:rsidRDefault="00391680" w:rsidP="00A0790B">
            <w:pPr>
              <w:pStyle w:val="Piedepgina"/>
              <w:ind w:right="217"/>
              <w:jc w:val="both"/>
              <w:rPr>
                <w:rFonts w:ascii="Arial" w:hAnsi="Arial" w:cs="Arial"/>
                <w:sz w:val="20"/>
                <w:szCs w:val="22"/>
              </w:rPr>
            </w:pPr>
            <w:r w:rsidRPr="00FD2826">
              <w:rPr>
                <w:rFonts w:ascii="Arial" w:hAnsi="Arial" w:cs="Arial"/>
                <w:noProof/>
                <w:sz w:val="20"/>
                <w:szCs w:val="22"/>
              </w:rPr>
              <w:t>Capacitar a los grupos de interés relacionados con la protección y el bienestar animal con procesos de inclusión y respeto hacia los animales</w:t>
            </w:r>
          </w:p>
          <w:p w14:paraId="1D762D69" w14:textId="77777777" w:rsidR="00391680" w:rsidRPr="00CB2A8A" w:rsidRDefault="00391680" w:rsidP="00BF79E5">
            <w:pPr>
              <w:pStyle w:val="Piedepgina"/>
              <w:ind w:right="217"/>
              <w:jc w:val="both"/>
              <w:rPr>
                <w:rFonts w:ascii="Arial" w:hAnsi="Arial" w:cs="Arial"/>
                <w:sz w:val="20"/>
                <w:szCs w:val="22"/>
              </w:rPr>
            </w:pPr>
            <w:r w:rsidRPr="00CB2A8A">
              <w:rPr>
                <w:rFonts w:ascii="Arial" w:hAnsi="Arial" w:cs="Arial"/>
                <w:b/>
                <w:bCs/>
                <w:sz w:val="20"/>
                <w:szCs w:val="22"/>
              </w:rPr>
              <w:t>Posición Presupuestaria:</w:t>
            </w:r>
            <w:r w:rsidRPr="00CB2A8A">
              <w:rPr>
                <w:rFonts w:ascii="Arial" w:hAnsi="Arial" w:cs="Arial"/>
                <w:sz w:val="20"/>
                <w:szCs w:val="22"/>
              </w:rPr>
              <w:t xml:space="preserve"> </w:t>
            </w:r>
            <w:r w:rsidRPr="00FD2826">
              <w:rPr>
                <w:rFonts w:ascii="Arial" w:hAnsi="Arial" w:cs="Arial"/>
                <w:noProof/>
                <w:sz w:val="20"/>
                <w:szCs w:val="22"/>
              </w:rPr>
              <w:t>2-320202008 Servicios prestados a las empresas y servicios de</w:t>
            </w:r>
          </w:p>
          <w:p w14:paraId="59B8CFD0" w14:textId="77777777" w:rsidR="00391680" w:rsidRPr="00CB2A8A" w:rsidRDefault="00391680" w:rsidP="00A0790B">
            <w:pPr>
              <w:jc w:val="both"/>
              <w:rPr>
                <w:rFonts w:ascii="Arial" w:hAnsi="Arial" w:cs="Arial"/>
                <w:sz w:val="20"/>
                <w:szCs w:val="22"/>
              </w:rPr>
            </w:pPr>
            <w:r w:rsidRPr="00CB2A8A">
              <w:rPr>
                <w:rFonts w:ascii="Arial" w:hAnsi="Arial" w:cs="Arial"/>
                <w:b/>
                <w:bCs/>
                <w:sz w:val="20"/>
                <w:szCs w:val="22"/>
              </w:rPr>
              <w:t>Cuenta Mayor:</w:t>
            </w:r>
            <w:r w:rsidRPr="00CB2A8A">
              <w:rPr>
                <w:rFonts w:ascii="Arial" w:hAnsi="Arial" w:cs="Arial"/>
                <w:sz w:val="20"/>
                <w:szCs w:val="22"/>
              </w:rPr>
              <w:t xml:space="preserve"> </w:t>
            </w:r>
            <w:r w:rsidRPr="00FD2826">
              <w:rPr>
                <w:rFonts w:ascii="Arial" w:hAnsi="Arial" w:cs="Arial"/>
                <w:noProof/>
                <w:sz w:val="20"/>
                <w:szCs w:val="22"/>
              </w:rPr>
              <w:t>5507052102</w:t>
            </w:r>
          </w:p>
          <w:p w14:paraId="22094105" w14:textId="77777777" w:rsidR="00391680" w:rsidRPr="00CB2A8A" w:rsidRDefault="00391680" w:rsidP="00BF79E5">
            <w:pPr>
              <w:jc w:val="both"/>
              <w:rPr>
                <w:rFonts w:ascii="Arial" w:hAnsi="Arial" w:cs="Arial"/>
                <w:sz w:val="20"/>
                <w:szCs w:val="22"/>
              </w:rPr>
            </w:pPr>
          </w:p>
        </w:tc>
      </w:tr>
      <w:tr w:rsidR="00391680" w:rsidRPr="00CB2A8A" w14:paraId="0098D4EF" w14:textId="77777777">
        <w:trPr>
          <w:trHeight w:val="762"/>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hideMark/>
          </w:tcPr>
          <w:p w14:paraId="7F30722B" w14:textId="77777777" w:rsidR="00391680" w:rsidRPr="00CB2A8A" w:rsidRDefault="00391680">
            <w:pPr>
              <w:spacing w:line="276" w:lineRule="auto"/>
              <w:jc w:val="both"/>
              <w:rPr>
                <w:rFonts w:ascii="Arial" w:hAnsi="Arial" w:cs="Arial"/>
                <w:bCs/>
                <w:sz w:val="20"/>
                <w:szCs w:val="22"/>
              </w:rPr>
            </w:pPr>
            <w:r w:rsidRPr="00CB2A8A">
              <w:rPr>
                <w:rFonts w:ascii="Arial" w:hAnsi="Arial" w:cs="Arial"/>
                <w:b/>
                <w:bCs/>
                <w:sz w:val="20"/>
                <w:szCs w:val="22"/>
              </w:rPr>
              <w:t>Objeto del contrato:</w:t>
            </w:r>
            <w:r>
              <w:rPr>
                <w:rFonts w:ascii="Arial" w:hAnsi="Arial" w:cs="Arial"/>
                <w:b/>
                <w:bCs/>
                <w:sz w:val="20"/>
                <w:szCs w:val="22"/>
              </w:rPr>
              <w:t xml:space="preserve"> </w:t>
            </w:r>
            <w:r w:rsidRPr="00FD2826">
              <w:rPr>
                <w:rFonts w:ascii="Arial" w:hAnsi="Arial" w:cs="Arial"/>
                <w:bCs/>
                <w:noProof/>
                <w:sz w:val="20"/>
                <w:szCs w:val="22"/>
              </w:rPr>
              <w:t>PRESTAR LOS SERVICIOS DE APOYO A LA GESTIÓN COMO GUARDIAN AMBIENTAL EN LA SECRETARÍA DE AMBIENTE Y DESARROLLO SOSTENIBLE, CON EL FIN DE APOYAR  LA REALIZACIÓN DE LAS ACTIVIDADES ASOCIADAS AL PROYECTOIMPLEMENTACIÓN DE LA POLÍTICA PÚBLICA DE PROTECCIÓN ANIMAL DEL DEPARTAMENTO DEL VALLE DEL CAUCA - UN VALLE ANIMALISTA</w:t>
            </w:r>
            <w:r>
              <w:rPr>
                <w:rFonts w:ascii="Arial" w:hAnsi="Arial" w:cs="Arial"/>
                <w:bCs/>
                <w:sz w:val="20"/>
                <w:szCs w:val="22"/>
              </w:rPr>
              <w:t>.</w:t>
            </w:r>
          </w:p>
        </w:tc>
      </w:tr>
    </w:tbl>
    <w:p w14:paraId="022D8B4D" w14:textId="77777777" w:rsidR="00391680" w:rsidRPr="00CB2A8A" w:rsidRDefault="00391680">
      <w:pPr>
        <w:rPr>
          <w:rFonts w:ascii="Arial" w:hAnsi="Arial" w:cs="Arial"/>
          <w:sz w:val="20"/>
          <w:szCs w:val="22"/>
        </w:rPr>
      </w:pPr>
    </w:p>
    <w:tbl>
      <w:tblPr>
        <w:tblW w:w="10034" w:type="dxa"/>
        <w:tblBorders>
          <w:top w:val="single" w:sz="4" w:space="0" w:color="C0C0C0"/>
          <w:left w:val="single" w:sz="4" w:space="0" w:color="C0C0C0"/>
          <w:bottom w:val="single" w:sz="4" w:space="0" w:color="C0C0C0"/>
          <w:right w:val="single" w:sz="4" w:space="0" w:color="C0C0C0"/>
        </w:tblBorders>
        <w:tblCellMar>
          <w:top w:w="15" w:type="dxa"/>
          <w:left w:w="15" w:type="dxa"/>
          <w:bottom w:w="15" w:type="dxa"/>
          <w:right w:w="15" w:type="dxa"/>
        </w:tblCellMar>
        <w:tblLook w:val="04A0" w:firstRow="1" w:lastRow="0" w:firstColumn="1" w:lastColumn="0" w:noHBand="0" w:noVBand="1"/>
      </w:tblPr>
      <w:tblGrid>
        <w:gridCol w:w="1714"/>
        <w:gridCol w:w="8320"/>
      </w:tblGrid>
      <w:tr w:rsidR="00391680" w:rsidRPr="00206360" w14:paraId="4EBD3F46" w14:textId="77777777" w:rsidTr="00BF6D95">
        <w:trPr>
          <w:trHeight w:val="513"/>
        </w:trPr>
        <w:tc>
          <w:tcPr>
            <w:tcW w:w="1714" w:type="dxa"/>
            <w:tcBorders>
              <w:bottom w:val="single" w:sz="4" w:space="0" w:color="C0C0C0"/>
              <w:right w:val="single" w:sz="4" w:space="0" w:color="C0C0C0"/>
            </w:tcBorders>
            <w:tcMar>
              <w:top w:w="15" w:type="dxa"/>
              <w:left w:w="70" w:type="dxa"/>
              <w:bottom w:w="15" w:type="dxa"/>
              <w:right w:w="70" w:type="dxa"/>
            </w:tcMar>
            <w:vAlign w:val="center"/>
            <w:hideMark/>
          </w:tcPr>
          <w:p w14:paraId="2845BE79" w14:textId="77777777" w:rsidR="00391680" w:rsidRPr="00206360" w:rsidRDefault="00391680">
            <w:pPr>
              <w:rPr>
                <w:rFonts w:ascii="Arial" w:hAnsi="Arial" w:cs="Arial"/>
                <w:sz w:val="22"/>
                <w:szCs w:val="22"/>
              </w:rPr>
            </w:pPr>
            <w:r w:rsidRPr="00206360">
              <w:rPr>
                <w:rFonts w:ascii="Arial" w:hAnsi="Arial" w:cs="Arial"/>
                <w:b/>
                <w:bCs/>
                <w:sz w:val="22"/>
                <w:szCs w:val="22"/>
              </w:rPr>
              <w:t>Supervisor:</w:t>
            </w:r>
          </w:p>
        </w:tc>
        <w:tc>
          <w:tcPr>
            <w:tcW w:w="8320" w:type="dxa"/>
            <w:tcBorders>
              <w:left w:val="single" w:sz="4" w:space="0" w:color="C0C0C0"/>
              <w:bottom w:val="single" w:sz="4" w:space="0" w:color="C0C0C0"/>
            </w:tcBorders>
            <w:tcMar>
              <w:top w:w="15" w:type="dxa"/>
              <w:left w:w="70" w:type="dxa"/>
              <w:bottom w:w="15" w:type="dxa"/>
              <w:right w:w="70" w:type="dxa"/>
            </w:tcMar>
            <w:vAlign w:val="center"/>
            <w:hideMark/>
          </w:tcPr>
          <w:p w14:paraId="16A90176" w14:textId="77777777" w:rsidR="00391680" w:rsidRPr="006A27BB" w:rsidRDefault="00391680">
            <w:pPr>
              <w:rPr>
                <w:rFonts w:ascii="Arial" w:hAnsi="Arial" w:cs="Arial"/>
                <w:b/>
                <w:sz w:val="22"/>
                <w:szCs w:val="22"/>
              </w:rPr>
            </w:pPr>
            <w:r w:rsidRPr="00FD2826">
              <w:rPr>
                <w:rFonts w:ascii="Arial" w:hAnsi="Arial" w:cs="Arial"/>
                <w:b/>
                <w:noProof/>
                <w:sz w:val="22"/>
                <w:szCs w:val="22"/>
              </w:rPr>
              <w:t>LIZETH JOHANA PARRA GONZALEZ</w:t>
            </w:r>
          </w:p>
          <w:p w14:paraId="6CA9BA5C" w14:textId="77777777" w:rsidR="00391680" w:rsidRPr="00206360" w:rsidRDefault="00391680">
            <w:pPr>
              <w:rPr>
                <w:rFonts w:ascii="Arial" w:hAnsi="Arial" w:cs="Arial"/>
                <w:sz w:val="22"/>
                <w:szCs w:val="22"/>
              </w:rPr>
            </w:pPr>
            <w:r w:rsidRPr="00FD2826">
              <w:rPr>
                <w:rFonts w:ascii="Arial" w:hAnsi="Arial" w:cs="Arial"/>
                <w:noProof/>
                <w:sz w:val="22"/>
                <w:szCs w:val="22"/>
              </w:rPr>
              <w:t>Subsecretaría de Protección y Bienestar Animal</w:t>
            </w:r>
          </w:p>
          <w:p w14:paraId="465F3D3E" w14:textId="77777777" w:rsidR="00391680" w:rsidRPr="00206360" w:rsidRDefault="00391680">
            <w:pPr>
              <w:rPr>
                <w:rFonts w:ascii="Arial" w:hAnsi="Arial" w:cs="Arial"/>
                <w:sz w:val="22"/>
                <w:szCs w:val="22"/>
              </w:rPr>
            </w:pPr>
            <w:r w:rsidRPr="00206360">
              <w:rPr>
                <w:rFonts w:ascii="Arial" w:hAnsi="Arial" w:cs="Arial"/>
                <w:sz w:val="22"/>
                <w:szCs w:val="22"/>
              </w:rPr>
              <w:t xml:space="preserve">C.C. </w:t>
            </w:r>
            <w:r>
              <w:rPr>
                <w:rFonts w:ascii="Arial" w:eastAsia="Arial" w:hAnsi="Arial" w:cs="Arial"/>
                <w:noProof/>
                <w:sz w:val="22"/>
                <w:szCs w:val="22"/>
              </w:rPr>
              <w:t>1.144.041.382</w:t>
            </w:r>
            <w:r w:rsidRPr="00206360">
              <w:rPr>
                <w:rFonts w:ascii="Arial" w:hAnsi="Arial" w:cs="Arial"/>
                <w:sz w:val="22"/>
                <w:szCs w:val="22"/>
              </w:rPr>
              <w:t>; Teléfono:</w:t>
            </w:r>
            <w:r>
              <w:rPr>
                <w:rFonts w:ascii="Arial" w:hAnsi="Arial" w:cs="Arial"/>
                <w:sz w:val="22"/>
                <w:szCs w:val="22"/>
              </w:rPr>
              <w:t xml:space="preserve"> 3188990930</w:t>
            </w:r>
          </w:p>
        </w:tc>
      </w:tr>
      <w:tr w:rsidR="00391680" w:rsidRPr="00206360" w14:paraId="4E89BDC4" w14:textId="77777777" w:rsidTr="00BF6D95">
        <w:trPr>
          <w:trHeight w:val="1019"/>
        </w:trPr>
        <w:tc>
          <w:tcPr>
            <w:tcW w:w="1714" w:type="dxa"/>
            <w:tcBorders>
              <w:top w:val="single" w:sz="4" w:space="0" w:color="C0C0C0"/>
              <w:right w:val="single" w:sz="4" w:space="0" w:color="C0C0C0"/>
            </w:tcBorders>
            <w:tcMar>
              <w:top w:w="15" w:type="dxa"/>
              <w:left w:w="70" w:type="dxa"/>
              <w:bottom w:w="15" w:type="dxa"/>
              <w:right w:w="70" w:type="dxa"/>
            </w:tcMar>
            <w:vAlign w:val="center"/>
            <w:hideMark/>
          </w:tcPr>
          <w:p w14:paraId="4D3152C5" w14:textId="77777777" w:rsidR="00391680" w:rsidRPr="00206360" w:rsidRDefault="00391680">
            <w:pPr>
              <w:rPr>
                <w:rFonts w:ascii="Arial" w:hAnsi="Arial" w:cs="Arial"/>
                <w:sz w:val="22"/>
                <w:szCs w:val="22"/>
              </w:rPr>
            </w:pPr>
            <w:r w:rsidRPr="00206360">
              <w:rPr>
                <w:rFonts w:ascii="Arial" w:hAnsi="Arial" w:cs="Arial"/>
                <w:b/>
                <w:bCs/>
                <w:sz w:val="22"/>
                <w:szCs w:val="22"/>
              </w:rPr>
              <w:t>Contratista:</w:t>
            </w:r>
          </w:p>
        </w:tc>
        <w:tc>
          <w:tcPr>
            <w:tcW w:w="8320" w:type="dxa"/>
            <w:tcBorders>
              <w:top w:val="single" w:sz="4" w:space="0" w:color="C0C0C0"/>
              <w:left w:val="single" w:sz="4" w:space="0" w:color="C0C0C0"/>
            </w:tcBorders>
            <w:tcMar>
              <w:top w:w="15" w:type="dxa"/>
              <w:left w:w="70" w:type="dxa"/>
              <w:bottom w:w="15" w:type="dxa"/>
              <w:right w:w="70" w:type="dxa"/>
            </w:tcMar>
            <w:vAlign w:val="center"/>
            <w:hideMark/>
          </w:tcPr>
          <w:p w14:paraId="78413072" w14:textId="77777777" w:rsidR="00391680" w:rsidRPr="009D3980" w:rsidRDefault="00391680">
            <w:pPr>
              <w:rPr>
                <w:rFonts w:ascii="Arial" w:hAnsi="Arial" w:cs="Arial"/>
                <w:b/>
                <w:sz w:val="22"/>
                <w:szCs w:val="22"/>
              </w:rPr>
            </w:pPr>
            <w:r w:rsidRPr="00FD2826">
              <w:rPr>
                <w:rFonts w:ascii="Arial" w:hAnsi="Arial" w:cs="Arial"/>
                <w:b/>
                <w:noProof/>
                <w:sz w:val="22"/>
                <w:szCs w:val="22"/>
              </w:rPr>
              <w:t>JULIAN FELIPE CARVAJAL CORAL</w:t>
            </w:r>
          </w:p>
          <w:p w14:paraId="77EC804B" w14:textId="77777777" w:rsidR="00391680" w:rsidRPr="009D3980" w:rsidRDefault="00391680">
            <w:pPr>
              <w:rPr>
                <w:rFonts w:ascii="Arial" w:hAnsi="Arial" w:cs="Arial"/>
                <w:sz w:val="22"/>
                <w:szCs w:val="22"/>
              </w:rPr>
            </w:pPr>
            <w:r w:rsidRPr="009D3980">
              <w:rPr>
                <w:rFonts w:ascii="Arial" w:hAnsi="Arial" w:cs="Arial"/>
                <w:sz w:val="22"/>
                <w:szCs w:val="22"/>
              </w:rPr>
              <w:t xml:space="preserve">Ubicación: </w:t>
            </w:r>
            <w:r w:rsidRPr="00FD2826">
              <w:rPr>
                <w:rFonts w:ascii="Arial" w:hAnsi="Arial" w:cs="Arial"/>
                <w:noProof/>
                <w:sz w:val="22"/>
                <w:szCs w:val="22"/>
              </w:rPr>
              <w:t>CANDELARIA</w:t>
            </w:r>
          </w:p>
          <w:p w14:paraId="4702B941" w14:textId="77777777" w:rsidR="00391680" w:rsidRPr="00206360" w:rsidRDefault="00391680">
            <w:pPr>
              <w:rPr>
                <w:rFonts w:ascii="Arial" w:hAnsi="Arial" w:cs="Arial"/>
                <w:sz w:val="22"/>
                <w:szCs w:val="22"/>
              </w:rPr>
            </w:pPr>
            <w:r w:rsidRPr="009D3980">
              <w:rPr>
                <w:rFonts w:ascii="Arial" w:hAnsi="Arial" w:cs="Arial"/>
                <w:sz w:val="22"/>
                <w:szCs w:val="22"/>
              </w:rPr>
              <w:t>C.C.</w:t>
            </w:r>
            <w:r>
              <w:rPr>
                <w:rFonts w:ascii="Arial" w:eastAsia="Arial" w:hAnsi="Arial" w:cs="Arial"/>
                <w:noProof/>
                <w:sz w:val="22"/>
                <w:szCs w:val="22"/>
              </w:rPr>
              <w:t>94.041.342</w:t>
            </w:r>
            <w:r w:rsidRPr="009D3980">
              <w:rPr>
                <w:rFonts w:ascii="Arial" w:hAnsi="Arial" w:cs="Arial"/>
                <w:sz w:val="22"/>
                <w:szCs w:val="22"/>
              </w:rPr>
              <w:t xml:space="preserve">; Teléfono: </w:t>
            </w:r>
            <w:r w:rsidRPr="00FD2826">
              <w:rPr>
                <w:rFonts w:ascii="Arial" w:hAnsi="Arial" w:cs="Arial"/>
                <w:noProof/>
                <w:sz w:val="22"/>
                <w:szCs w:val="22"/>
              </w:rPr>
              <w:t>3146462177</w:t>
            </w:r>
          </w:p>
        </w:tc>
      </w:tr>
    </w:tbl>
    <w:p w14:paraId="1541E92A" w14:textId="77777777" w:rsidR="00391680" w:rsidRDefault="00391680">
      <w:pPr>
        <w:rPr>
          <w:rFonts w:ascii="Arial" w:hAnsi="Arial" w:cs="Arial"/>
          <w:sz w:val="22"/>
          <w:szCs w:val="22"/>
        </w:rPr>
      </w:pPr>
    </w:p>
    <w:p w14:paraId="1C9AA562" w14:textId="77777777" w:rsidR="00391680" w:rsidRDefault="00391680">
      <w:pPr>
        <w:rPr>
          <w:rFonts w:ascii="Arial" w:hAnsi="Arial" w:cs="Arial"/>
          <w:sz w:val="22"/>
          <w:szCs w:val="22"/>
        </w:rPr>
      </w:pPr>
    </w:p>
    <w:p w14:paraId="73C7721F" w14:textId="77777777" w:rsidR="00391680" w:rsidRDefault="00391680">
      <w:pPr>
        <w:rPr>
          <w:rFonts w:ascii="Arial" w:hAnsi="Arial" w:cs="Arial"/>
          <w:sz w:val="22"/>
          <w:szCs w:val="22"/>
        </w:rPr>
      </w:pPr>
    </w:p>
    <w:p w14:paraId="45720114" w14:textId="77777777" w:rsidR="00391680" w:rsidRPr="00206360" w:rsidRDefault="00391680">
      <w:pPr>
        <w:rPr>
          <w:rFonts w:ascii="Arial" w:hAnsi="Arial" w:cs="Arial"/>
          <w:sz w:val="22"/>
          <w:szCs w:val="22"/>
        </w:rPr>
      </w:pPr>
    </w:p>
    <w:tbl>
      <w:tblPr>
        <w:tblW w:w="10201" w:type="dxa"/>
        <w:tblCellMar>
          <w:top w:w="15" w:type="dxa"/>
          <w:left w:w="15" w:type="dxa"/>
          <w:bottom w:w="15" w:type="dxa"/>
          <w:right w:w="15" w:type="dxa"/>
        </w:tblCellMar>
        <w:tblLook w:val="04A0" w:firstRow="1" w:lastRow="0" w:firstColumn="1" w:lastColumn="0" w:noHBand="0" w:noVBand="1"/>
      </w:tblPr>
      <w:tblGrid>
        <w:gridCol w:w="2264"/>
        <w:gridCol w:w="6662"/>
        <w:gridCol w:w="1275"/>
      </w:tblGrid>
      <w:tr w:rsidR="00391680" w:rsidRPr="00206360" w14:paraId="39CA012C" w14:textId="77777777" w:rsidTr="00EE4BF2">
        <w:trPr>
          <w:trHeight w:val="257"/>
        </w:trPr>
        <w:tc>
          <w:tcPr>
            <w:tcW w:w="10201" w:type="dxa"/>
            <w:gridSpan w:val="3"/>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41A032CF" w14:textId="77777777" w:rsidR="00391680" w:rsidRPr="00206360" w:rsidRDefault="00391680">
            <w:pPr>
              <w:rPr>
                <w:rFonts w:ascii="Arial" w:hAnsi="Arial" w:cs="Arial"/>
                <w:sz w:val="22"/>
                <w:szCs w:val="22"/>
              </w:rPr>
            </w:pPr>
            <w:r w:rsidRPr="00206360">
              <w:rPr>
                <w:rFonts w:ascii="Arial" w:hAnsi="Arial" w:cs="Arial"/>
                <w:b/>
                <w:bCs/>
                <w:sz w:val="22"/>
                <w:szCs w:val="22"/>
              </w:rPr>
              <w:t>OBJETIVO DEL INFORME</w:t>
            </w:r>
          </w:p>
        </w:tc>
      </w:tr>
      <w:tr w:rsidR="00391680" w:rsidRPr="00206360" w14:paraId="13B69935" w14:textId="77777777" w:rsidTr="00EE4BF2">
        <w:trPr>
          <w:trHeight w:val="1191"/>
        </w:trPr>
        <w:tc>
          <w:tcPr>
            <w:tcW w:w="10201"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59BC3E3" w14:textId="5FA469C6" w:rsidR="00391680" w:rsidRPr="00206360" w:rsidRDefault="00391680">
            <w:pPr>
              <w:jc w:val="both"/>
              <w:rPr>
                <w:rFonts w:ascii="Arial" w:hAnsi="Arial" w:cs="Arial"/>
                <w:sz w:val="22"/>
                <w:szCs w:val="22"/>
              </w:rPr>
            </w:pPr>
            <w:r w:rsidRPr="00206360">
              <w:rPr>
                <w:rFonts w:ascii="Arial" w:hAnsi="Arial" w:cs="Arial"/>
                <w:sz w:val="22"/>
                <w:szCs w:val="22"/>
              </w:rPr>
              <w:lastRenderedPageBreak/>
              <w:t>Este Informe tiene como objetivo dejar constancia del cumplimiento del cronograma de actividades y plan de trabajo presentado en</w:t>
            </w:r>
            <w:r w:rsidRPr="00206360">
              <w:rPr>
                <w:rFonts w:ascii="Arial" w:hAnsi="Arial" w:cs="Arial"/>
                <w:b/>
                <w:bCs/>
                <w:sz w:val="22"/>
                <w:szCs w:val="22"/>
              </w:rPr>
              <w:t xml:space="preserve"> </w:t>
            </w:r>
            <w:r w:rsidR="003E6B51">
              <w:rPr>
                <w:rFonts w:ascii="Arial" w:hAnsi="Arial" w:cs="Arial"/>
                <w:b/>
                <w:bCs/>
                <w:sz w:val="22"/>
                <w:szCs w:val="22"/>
              </w:rPr>
              <w:t>MARZO</w:t>
            </w:r>
            <w:r w:rsidRPr="00206360">
              <w:rPr>
                <w:rFonts w:ascii="Arial" w:hAnsi="Arial" w:cs="Arial"/>
                <w:b/>
                <w:bCs/>
                <w:sz w:val="22"/>
                <w:szCs w:val="22"/>
              </w:rPr>
              <w:t xml:space="preserve"> </w:t>
            </w:r>
            <w:r>
              <w:rPr>
                <w:rFonts w:ascii="Arial" w:hAnsi="Arial" w:cs="Arial"/>
                <w:b/>
                <w:bCs/>
                <w:sz w:val="22"/>
                <w:szCs w:val="22"/>
              </w:rPr>
              <w:t>DE</w:t>
            </w:r>
            <w:r w:rsidRPr="00206360">
              <w:rPr>
                <w:rFonts w:ascii="Arial" w:hAnsi="Arial" w:cs="Arial"/>
                <w:b/>
                <w:bCs/>
                <w:sz w:val="22"/>
                <w:szCs w:val="22"/>
              </w:rPr>
              <w:t xml:space="preserve"> 202</w:t>
            </w:r>
            <w:r>
              <w:rPr>
                <w:rFonts w:ascii="Arial" w:hAnsi="Arial" w:cs="Arial"/>
                <w:b/>
                <w:bCs/>
                <w:sz w:val="22"/>
                <w:szCs w:val="22"/>
              </w:rPr>
              <w:t>6</w:t>
            </w:r>
            <w:r w:rsidRPr="00206360">
              <w:rPr>
                <w:rFonts w:ascii="Arial" w:hAnsi="Arial" w:cs="Arial"/>
                <w:sz w:val="22"/>
                <w:szCs w:val="22"/>
              </w:rPr>
              <w:t xml:space="preserve"> por lo que se concluye que, las obligaciones contractuales durante </w:t>
            </w:r>
            <w:r w:rsidR="003E6B51" w:rsidRPr="003E6B51">
              <w:rPr>
                <w:rFonts w:ascii="Arial" w:hAnsi="Arial" w:cs="Arial"/>
                <w:b/>
                <w:bCs/>
                <w:sz w:val="22"/>
                <w:szCs w:val="22"/>
              </w:rPr>
              <w:t>MARZO</w:t>
            </w:r>
            <w:r w:rsidRPr="00206360">
              <w:rPr>
                <w:rFonts w:ascii="Arial" w:hAnsi="Arial" w:cs="Arial"/>
                <w:b/>
                <w:bCs/>
                <w:sz w:val="22"/>
                <w:szCs w:val="22"/>
              </w:rPr>
              <w:t xml:space="preserve"> </w:t>
            </w:r>
            <w:r>
              <w:rPr>
                <w:rFonts w:ascii="Arial" w:hAnsi="Arial" w:cs="Arial"/>
                <w:b/>
                <w:bCs/>
                <w:sz w:val="22"/>
                <w:szCs w:val="22"/>
              </w:rPr>
              <w:t>DE</w:t>
            </w:r>
            <w:r w:rsidRPr="00206360">
              <w:rPr>
                <w:rFonts w:ascii="Arial" w:hAnsi="Arial" w:cs="Arial"/>
                <w:b/>
                <w:bCs/>
                <w:sz w:val="22"/>
                <w:szCs w:val="22"/>
              </w:rPr>
              <w:t xml:space="preserve"> 202</w:t>
            </w:r>
            <w:r>
              <w:rPr>
                <w:rFonts w:ascii="Arial" w:hAnsi="Arial" w:cs="Arial"/>
                <w:b/>
                <w:bCs/>
                <w:sz w:val="22"/>
                <w:szCs w:val="22"/>
              </w:rPr>
              <w:t>6</w:t>
            </w:r>
            <w:r w:rsidRPr="00206360">
              <w:rPr>
                <w:rFonts w:ascii="Arial" w:hAnsi="Arial" w:cs="Arial"/>
                <w:sz w:val="22"/>
                <w:szCs w:val="22"/>
              </w:rPr>
              <w:t xml:space="preserve"> fueron cumplidas a cabalidad y recibidas a entera satisfacción por el departamento del Valle del Cauca y </w:t>
            </w:r>
            <w:r>
              <w:rPr>
                <w:rFonts w:ascii="Arial" w:hAnsi="Arial" w:cs="Arial"/>
                <w:sz w:val="22"/>
                <w:szCs w:val="22"/>
              </w:rPr>
              <w:t>la Secretaría de Ambiente y Desarrollo Sostenible</w:t>
            </w:r>
            <w:r w:rsidRPr="00206360">
              <w:rPr>
                <w:rFonts w:ascii="Arial" w:hAnsi="Arial" w:cs="Arial"/>
                <w:sz w:val="22"/>
                <w:szCs w:val="22"/>
              </w:rPr>
              <w:t>.</w:t>
            </w:r>
          </w:p>
        </w:tc>
      </w:tr>
      <w:tr w:rsidR="00391680" w:rsidRPr="00206360" w14:paraId="7630601D" w14:textId="77777777" w:rsidTr="00F311E7">
        <w:trPr>
          <w:trHeight w:val="552"/>
        </w:trPr>
        <w:tc>
          <w:tcPr>
            <w:tcW w:w="10201" w:type="dxa"/>
            <w:gridSpan w:val="3"/>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5F205381" w14:textId="77777777" w:rsidR="00391680" w:rsidRPr="00206360" w:rsidRDefault="00391680">
            <w:pPr>
              <w:rPr>
                <w:rFonts w:ascii="Arial" w:hAnsi="Arial" w:cs="Arial"/>
                <w:sz w:val="22"/>
                <w:szCs w:val="22"/>
              </w:rPr>
            </w:pPr>
            <w:r w:rsidRPr="00206360">
              <w:rPr>
                <w:rFonts w:ascii="Arial" w:hAnsi="Arial" w:cs="Arial"/>
                <w:b/>
                <w:bCs/>
                <w:sz w:val="22"/>
                <w:szCs w:val="22"/>
              </w:rPr>
              <w:t>VERIFICACIÓN DEL CUMPLIMIENTO DE LAS</w:t>
            </w:r>
            <w:r w:rsidRPr="00206360">
              <w:rPr>
                <w:rFonts w:ascii="Arial" w:hAnsi="Arial" w:cs="Arial"/>
                <w:b/>
                <w:bCs/>
                <w:i/>
                <w:iCs/>
                <w:sz w:val="22"/>
                <w:szCs w:val="22"/>
              </w:rPr>
              <w:t xml:space="preserve"> </w:t>
            </w:r>
            <w:r w:rsidRPr="00206360">
              <w:rPr>
                <w:rFonts w:ascii="Arial" w:hAnsi="Arial" w:cs="Arial"/>
                <w:b/>
                <w:bCs/>
                <w:sz w:val="22"/>
                <w:szCs w:val="22"/>
              </w:rPr>
              <w:t>ESPECIFICACIONES, ACTIVIDADES U OBLIGACIONES ESPECÍFICAS CONTEMPLADAS EN EL CONTRATO POR PARTE DEL CONTRATISTA.</w:t>
            </w:r>
          </w:p>
        </w:tc>
      </w:tr>
      <w:tr w:rsidR="00391680" w:rsidRPr="00206360" w14:paraId="0E3620D9" w14:textId="77777777" w:rsidTr="00796C77">
        <w:trPr>
          <w:trHeight w:val="20"/>
        </w:trPr>
        <w:tc>
          <w:tcPr>
            <w:tcW w:w="2264"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8E43A16" w14:textId="77777777" w:rsidR="00391680" w:rsidRPr="00206360" w:rsidRDefault="00391680">
            <w:pPr>
              <w:rPr>
                <w:rFonts w:ascii="Arial" w:hAnsi="Arial" w:cs="Arial"/>
                <w:sz w:val="22"/>
                <w:szCs w:val="22"/>
              </w:rPr>
            </w:pPr>
            <w:r w:rsidRPr="00206360">
              <w:rPr>
                <w:rFonts w:ascii="Arial" w:hAnsi="Arial" w:cs="Arial"/>
                <w:b/>
                <w:bCs/>
                <w:sz w:val="22"/>
                <w:szCs w:val="22"/>
              </w:rPr>
              <w:t>Especificaciones, Actividades u Obligaciones Específicas Contractuales.</w:t>
            </w:r>
          </w:p>
          <w:p w14:paraId="26953A15" w14:textId="77777777" w:rsidR="00391680" w:rsidRPr="00206360" w:rsidRDefault="00391680">
            <w:pPr>
              <w:rPr>
                <w:rFonts w:ascii="Arial" w:hAnsi="Arial" w:cs="Arial"/>
                <w:b/>
                <w:bCs/>
                <w:sz w:val="22"/>
                <w:szCs w:val="22"/>
              </w:rPr>
            </w:pPr>
          </w:p>
        </w:tc>
        <w:tc>
          <w:tcPr>
            <w:tcW w:w="666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45E1F42C" w14:textId="77777777" w:rsidR="00391680" w:rsidRPr="00206360" w:rsidRDefault="00391680" w:rsidP="00A0790B">
            <w:pPr>
              <w:jc w:val="both"/>
              <w:rPr>
                <w:rFonts w:ascii="Arial" w:hAnsi="Arial" w:cs="Arial"/>
                <w:sz w:val="22"/>
                <w:szCs w:val="22"/>
              </w:rPr>
            </w:pPr>
            <w:r w:rsidRPr="00FD2826">
              <w:rPr>
                <w:rFonts w:ascii="Arial" w:hAnsi="Arial" w:cs="Arial"/>
                <w:noProof/>
                <w:sz w:val="22"/>
                <w:szCs w:val="22"/>
              </w:rPr>
              <w:t>1. Focalizar un grupo poblacional por mes que esté conformado minimo con 20 personas (adolescentes, adultos mayores, mujeres cabeza de hogar, grupos deportivos) y realizar 3 jornadas de capacitación, implementando las 3 Guías metodológicas del Programa Promotores PYBA. Guía 1: Prácticas responsables de convivencia con los animales. Guía 2: Prevención del Maltrato Animal. Guía 3: Animales en Situación de Calle.   2. Reportar de manera mensual la información cuantitativa del número de personas capacitadas, municipio intervenido y guías implementadas en el formato dispuesto para tal fin.  3. Realizar el cargue de las evidencias de las jornadas de capacitación mes a mes en el respectivo drive (Listados de Asistencia y/o certificados, fotografías, encuestas de satisfacción).  4. Participar activamente en las diferentes jornadas de trabajo convocadas por: Escuadrón Benji, Intervención a Refugios y/o albergues, Jornadas de Esterilización, Turismos de Naturaleza, Enfoque diferencial, entre otros programas de la Subsecretaria de Proteccion y Bienestar Animal.  5. Participar en todos los procesos de formación y/o capacitaciones convocadas por la subsecretaria PYBA de acuerdo al pemsun educativo, así mismo a las jornadas de capacitación con el fin de cumplir con los objetivos fijados por el modelo Integrado de Planeación y Gestión - MIPG, conforme al cronograma y directrices establecidas por la Secretaria de Ambientes y Desarrollo Sostenible.   6. Cumplir a cabalidad con las funciones y actividades que le sean asignadas por el supervisor del contrato.</w:t>
            </w:r>
          </w:p>
        </w:tc>
        <w:tc>
          <w:tcPr>
            <w:tcW w:w="127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tcPr>
          <w:p w14:paraId="08610CD6" w14:textId="77777777" w:rsidR="00391680" w:rsidRPr="00206360" w:rsidRDefault="00391680">
            <w:pPr>
              <w:rPr>
                <w:rFonts w:ascii="Arial" w:hAnsi="Arial" w:cs="Arial"/>
                <w:sz w:val="22"/>
                <w:szCs w:val="22"/>
              </w:rPr>
            </w:pPr>
          </w:p>
        </w:tc>
      </w:tr>
      <w:tr w:rsidR="00391680" w:rsidRPr="00206360" w14:paraId="5E15D219" w14:textId="77777777" w:rsidTr="00796C77">
        <w:trPr>
          <w:trHeight w:val="638"/>
        </w:trPr>
        <w:tc>
          <w:tcPr>
            <w:tcW w:w="2264"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4D96D3A9" w14:textId="77777777" w:rsidR="00391680" w:rsidRPr="00206360" w:rsidRDefault="00391680">
            <w:pPr>
              <w:rPr>
                <w:rFonts w:ascii="Arial" w:hAnsi="Arial" w:cs="Arial"/>
                <w:sz w:val="22"/>
                <w:szCs w:val="22"/>
              </w:rPr>
            </w:pPr>
            <w:r w:rsidRPr="00206360">
              <w:rPr>
                <w:rFonts w:ascii="Arial" w:hAnsi="Arial" w:cs="Arial"/>
                <w:b/>
                <w:bCs/>
                <w:sz w:val="22"/>
                <w:szCs w:val="22"/>
              </w:rPr>
              <w:t>Porcentaje de Cumplimiento</w:t>
            </w:r>
          </w:p>
        </w:tc>
        <w:tc>
          <w:tcPr>
            <w:tcW w:w="666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E42E864" w14:textId="6C71A347" w:rsidR="00391680" w:rsidRPr="00206360" w:rsidRDefault="00391680">
            <w:pPr>
              <w:jc w:val="both"/>
              <w:rPr>
                <w:rFonts w:ascii="Arial" w:hAnsi="Arial" w:cs="Arial"/>
                <w:b/>
                <w:bCs/>
                <w:sz w:val="22"/>
                <w:szCs w:val="22"/>
              </w:rPr>
            </w:pPr>
            <w:r w:rsidRPr="00206360">
              <w:rPr>
                <w:rFonts w:ascii="Arial" w:hAnsi="Arial" w:cs="Arial"/>
                <w:sz w:val="22"/>
                <w:szCs w:val="22"/>
              </w:rPr>
              <w:t>Porcentaje de cumplimiento de las especificaciones, actividades u obligaciones específicas contractuales de acuerdo a lo programado en el plan de trabajo del mes de</w:t>
            </w:r>
            <w:r w:rsidRPr="00206360">
              <w:rPr>
                <w:rFonts w:ascii="Arial" w:hAnsi="Arial" w:cs="Arial"/>
                <w:b/>
                <w:bCs/>
                <w:sz w:val="22"/>
                <w:szCs w:val="22"/>
              </w:rPr>
              <w:t xml:space="preserve"> </w:t>
            </w:r>
            <w:r w:rsidR="0022391E">
              <w:rPr>
                <w:rFonts w:ascii="Arial" w:hAnsi="Arial" w:cs="Arial"/>
                <w:b/>
                <w:bCs/>
                <w:sz w:val="22"/>
                <w:szCs w:val="22"/>
              </w:rPr>
              <w:t xml:space="preserve">MARZO </w:t>
            </w:r>
            <w:r>
              <w:rPr>
                <w:rFonts w:ascii="Arial" w:hAnsi="Arial" w:cs="Arial"/>
                <w:b/>
                <w:bCs/>
                <w:sz w:val="22"/>
                <w:szCs w:val="22"/>
              </w:rPr>
              <w:t>DE</w:t>
            </w:r>
            <w:r w:rsidRPr="00206360">
              <w:rPr>
                <w:rFonts w:ascii="Arial" w:hAnsi="Arial" w:cs="Arial"/>
                <w:b/>
                <w:bCs/>
                <w:sz w:val="22"/>
                <w:szCs w:val="22"/>
              </w:rPr>
              <w:t xml:space="preserve"> 202</w:t>
            </w:r>
            <w:r>
              <w:rPr>
                <w:rFonts w:ascii="Arial" w:hAnsi="Arial" w:cs="Arial"/>
                <w:b/>
                <w:bCs/>
                <w:sz w:val="22"/>
                <w:szCs w:val="22"/>
              </w:rPr>
              <w:t>6</w:t>
            </w:r>
            <w:r w:rsidRPr="00206360">
              <w:rPr>
                <w:rFonts w:ascii="Arial" w:hAnsi="Arial" w:cs="Arial"/>
                <w:b/>
                <w:bCs/>
                <w:sz w:val="22"/>
                <w:szCs w:val="22"/>
              </w:rPr>
              <w:t xml:space="preserve">: </w:t>
            </w:r>
          </w:p>
          <w:p w14:paraId="57DA10AE" w14:textId="77777777" w:rsidR="00391680" w:rsidRPr="00206360" w:rsidRDefault="00391680">
            <w:pPr>
              <w:jc w:val="both"/>
              <w:rPr>
                <w:rFonts w:ascii="Arial" w:hAnsi="Arial" w:cs="Arial"/>
                <w:sz w:val="22"/>
                <w:szCs w:val="22"/>
              </w:rPr>
            </w:pPr>
            <w:r w:rsidRPr="00206360">
              <w:rPr>
                <w:rFonts w:ascii="Arial" w:hAnsi="Arial" w:cs="Arial"/>
                <w:sz w:val="22"/>
                <w:szCs w:val="22"/>
              </w:rPr>
              <w:t>Porcentaje de cumplimiento de las especificaciones, actividades u obligaciones específicas contractuales en lo transcurrido en la vigencia del contrato de conformidad con lo acordado en el mismo</w:t>
            </w:r>
          </w:p>
        </w:tc>
        <w:tc>
          <w:tcPr>
            <w:tcW w:w="127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3BEC092" w14:textId="77777777" w:rsidR="00391680" w:rsidRPr="00206360" w:rsidRDefault="00391680">
            <w:pPr>
              <w:rPr>
                <w:rFonts w:ascii="Arial" w:hAnsi="Arial" w:cs="Arial"/>
                <w:b/>
                <w:bCs/>
                <w:sz w:val="22"/>
                <w:szCs w:val="22"/>
              </w:rPr>
            </w:pPr>
          </w:p>
          <w:p w14:paraId="27EE8751" w14:textId="77777777" w:rsidR="00391680" w:rsidRPr="00206360" w:rsidRDefault="00391680">
            <w:pPr>
              <w:rPr>
                <w:rFonts w:ascii="Arial" w:hAnsi="Arial" w:cs="Arial"/>
                <w:sz w:val="22"/>
                <w:szCs w:val="22"/>
              </w:rPr>
            </w:pPr>
            <w:r w:rsidRPr="00206360">
              <w:rPr>
                <w:rFonts w:ascii="Arial" w:hAnsi="Arial" w:cs="Arial"/>
                <w:b/>
                <w:bCs/>
                <w:sz w:val="22"/>
                <w:szCs w:val="22"/>
              </w:rPr>
              <w:t>100%</w:t>
            </w:r>
          </w:p>
          <w:p w14:paraId="04CA05F2" w14:textId="77777777" w:rsidR="00391680" w:rsidRPr="00206360" w:rsidRDefault="00391680">
            <w:pPr>
              <w:rPr>
                <w:rFonts w:ascii="Arial" w:hAnsi="Arial" w:cs="Arial"/>
                <w:b/>
                <w:bCs/>
                <w:sz w:val="22"/>
                <w:szCs w:val="22"/>
              </w:rPr>
            </w:pPr>
          </w:p>
          <w:p w14:paraId="5552CE62" w14:textId="77777777" w:rsidR="00391680" w:rsidRPr="00206360" w:rsidRDefault="00391680">
            <w:pPr>
              <w:rPr>
                <w:rFonts w:ascii="Arial" w:hAnsi="Arial" w:cs="Arial"/>
                <w:sz w:val="22"/>
                <w:szCs w:val="22"/>
              </w:rPr>
            </w:pPr>
          </w:p>
          <w:p w14:paraId="64C46BA7" w14:textId="77777777" w:rsidR="00391680" w:rsidRPr="00206360" w:rsidRDefault="00391680">
            <w:pPr>
              <w:rPr>
                <w:rFonts w:ascii="Arial" w:hAnsi="Arial" w:cs="Arial"/>
                <w:sz w:val="22"/>
                <w:szCs w:val="22"/>
              </w:rPr>
            </w:pPr>
          </w:p>
          <w:p w14:paraId="5E62CEA4" w14:textId="55A22FD4" w:rsidR="00391680" w:rsidRPr="007F5D72" w:rsidRDefault="00C045E6" w:rsidP="007F5D72">
            <w:pPr>
              <w:spacing w:line="360" w:lineRule="auto"/>
              <w:rPr>
                <w:rFonts w:ascii="Arial" w:hAnsi="Arial" w:cs="Arial"/>
                <w:b/>
                <w:sz w:val="22"/>
                <w:szCs w:val="22"/>
              </w:rPr>
            </w:pPr>
            <w:r>
              <w:rPr>
                <w:rFonts w:ascii="Arial" w:hAnsi="Arial" w:cs="Arial"/>
                <w:b/>
                <w:sz w:val="22"/>
                <w:szCs w:val="22"/>
              </w:rPr>
              <w:t>50</w:t>
            </w:r>
            <w:r w:rsidR="00391680" w:rsidRPr="007F5D72">
              <w:rPr>
                <w:rFonts w:ascii="Arial" w:hAnsi="Arial" w:cs="Arial"/>
                <w:b/>
                <w:sz w:val="22"/>
                <w:szCs w:val="22"/>
              </w:rPr>
              <w:t>%</w:t>
            </w:r>
          </w:p>
          <w:p w14:paraId="0F9E55C7" w14:textId="77777777" w:rsidR="00391680" w:rsidRPr="00206360" w:rsidRDefault="00391680">
            <w:pPr>
              <w:rPr>
                <w:rFonts w:ascii="Arial" w:hAnsi="Arial" w:cs="Arial"/>
                <w:sz w:val="22"/>
                <w:szCs w:val="22"/>
              </w:rPr>
            </w:pPr>
          </w:p>
          <w:p w14:paraId="484D71DC" w14:textId="77777777" w:rsidR="00391680" w:rsidRPr="00206360" w:rsidRDefault="00391680">
            <w:pPr>
              <w:rPr>
                <w:rFonts w:ascii="Arial" w:hAnsi="Arial" w:cs="Arial"/>
                <w:sz w:val="22"/>
                <w:szCs w:val="22"/>
              </w:rPr>
            </w:pPr>
          </w:p>
        </w:tc>
      </w:tr>
      <w:tr w:rsidR="00391680" w:rsidRPr="00206360" w14:paraId="5E817389" w14:textId="77777777" w:rsidTr="00796C77">
        <w:trPr>
          <w:trHeight w:val="431"/>
        </w:trPr>
        <w:tc>
          <w:tcPr>
            <w:tcW w:w="2264"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629E65F" w14:textId="77777777" w:rsidR="00391680" w:rsidRPr="00206360" w:rsidRDefault="00391680">
            <w:pPr>
              <w:rPr>
                <w:rFonts w:ascii="Arial" w:hAnsi="Arial" w:cs="Arial"/>
                <w:sz w:val="22"/>
                <w:szCs w:val="22"/>
              </w:rPr>
            </w:pPr>
            <w:r w:rsidRPr="00206360">
              <w:rPr>
                <w:rFonts w:ascii="Arial" w:hAnsi="Arial" w:cs="Arial"/>
                <w:b/>
                <w:bCs/>
                <w:sz w:val="22"/>
                <w:szCs w:val="22"/>
              </w:rPr>
              <w:t>Otras consideraciones</w:t>
            </w:r>
          </w:p>
        </w:tc>
        <w:tc>
          <w:tcPr>
            <w:tcW w:w="666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0778376" w14:textId="77777777" w:rsidR="00391680" w:rsidRPr="00206360" w:rsidRDefault="00391680">
            <w:pPr>
              <w:rPr>
                <w:rFonts w:ascii="Arial" w:hAnsi="Arial" w:cs="Arial"/>
                <w:sz w:val="22"/>
                <w:szCs w:val="22"/>
              </w:rPr>
            </w:pPr>
            <w:r w:rsidRPr="00206360">
              <w:rPr>
                <w:rFonts w:ascii="Arial" w:hAnsi="Arial" w:cs="Arial"/>
                <w:sz w:val="22"/>
                <w:szCs w:val="22"/>
              </w:rPr>
              <w:t>Sin novedad</w:t>
            </w:r>
          </w:p>
        </w:tc>
        <w:tc>
          <w:tcPr>
            <w:tcW w:w="127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tcPr>
          <w:p w14:paraId="53FAFB24" w14:textId="77777777" w:rsidR="00391680" w:rsidRPr="00206360" w:rsidRDefault="00391680">
            <w:pPr>
              <w:rPr>
                <w:rFonts w:ascii="Arial" w:hAnsi="Arial" w:cs="Arial"/>
                <w:sz w:val="22"/>
                <w:szCs w:val="22"/>
              </w:rPr>
            </w:pPr>
          </w:p>
        </w:tc>
      </w:tr>
    </w:tbl>
    <w:p w14:paraId="273A3858" w14:textId="77777777" w:rsidR="00391680" w:rsidRPr="00206360" w:rsidRDefault="00391680">
      <w:pPr>
        <w:rPr>
          <w:rFonts w:ascii="Arial" w:hAnsi="Arial" w:cs="Arial"/>
          <w:sz w:val="22"/>
          <w:szCs w:val="22"/>
        </w:rPr>
      </w:pPr>
    </w:p>
    <w:tbl>
      <w:tblPr>
        <w:tblW w:w="9923" w:type="dxa"/>
        <w:tblBorders>
          <w:top w:val="single" w:sz="4" w:space="0" w:color="C0C0C0"/>
          <w:left w:val="single" w:sz="4" w:space="0" w:color="C0C0C0"/>
          <w:bottom w:val="single" w:sz="4" w:space="0" w:color="C0C0C0"/>
          <w:right w:val="single" w:sz="4" w:space="0" w:color="C0C0C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4678"/>
        <w:gridCol w:w="1985"/>
        <w:gridCol w:w="3260"/>
      </w:tblGrid>
      <w:tr w:rsidR="00391680" w:rsidRPr="00206360" w14:paraId="60A07865" w14:textId="77777777">
        <w:trPr>
          <w:trHeight w:val="333"/>
        </w:trPr>
        <w:tc>
          <w:tcPr>
            <w:tcW w:w="9923" w:type="dxa"/>
            <w:gridSpan w:val="3"/>
            <w:tcBorders>
              <w:bottom w:val="single" w:sz="4" w:space="0" w:color="C0C0C0"/>
            </w:tcBorders>
            <w:tcMar>
              <w:top w:w="15" w:type="dxa"/>
              <w:left w:w="70" w:type="dxa"/>
              <w:bottom w:w="15" w:type="dxa"/>
              <w:right w:w="70" w:type="dxa"/>
            </w:tcMar>
            <w:vAlign w:val="center"/>
            <w:hideMark/>
          </w:tcPr>
          <w:p w14:paraId="7F905F2F" w14:textId="77777777" w:rsidR="00391680" w:rsidRPr="00206360" w:rsidRDefault="00391680">
            <w:pPr>
              <w:rPr>
                <w:rFonts w:ascii="Arial" w:hAnsi="Arial" w:cs="Arial"/>
                <w:sz w:val="22"/>
                <w:szCs w:val="22"/>
              </w:rPr>
            </w:pPr>
            <w:r w:rsidRPr="00206360">
              <w:rPr>
                <w:rFonts w:ascii="Arial" w:hAnsi="Arial" w:cs="Arial"/>
                <w:b/>
                <w:bCs/>
                <w:sz w:val="22"/>
                <w:szCs w:val="22"/>
                <w:shd w:val="clear" w:color="auto" w:fill="C0C0C0"/>
              </w:rPr>
              <w:t>Compromisos adquiridos</w:t>
            </w:r>
          </w:p>
        </w:tc>
      </w:tr>
      <w:tr w:rsidR="00391680" w:rsidRPr="00206360" w14:paraId="24DDB032" w14:textId="77777777">
        <w:trPr>
          <w:trHeight w:val="333"/>
        </w:trPr>
        <w:tc>
          <w:tcPr>
            <w:tcW w:w="4678" w:type="dxa"/>
            <w:tcBorders>
              <w:top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737B14F" w14:textId="77777777" w:rsidR="00391680" w:rsidRPr="00206360" w:rsidRDefault="00391680">
            <w:pPr>
              <w:jc w:val="center"/>
              <w:rPr>
                <w:rFonts w:ascii="Arial" w:hAnsi="Arial" w:cs="Arial"/>
                <w:sz w:val="22"/>
                <w:szCs w:val="22"/>
              </w:rPr>
            </w:pPr>
            <w:r w:rsidRPr="00206360">
              <w:rPr>
                <w:rFonts w:ascii="Arial" w:hAnsi="Arial" w:cs="Arial"/>
                <w:b/>
                <w:bCs/>
                <w:sz w:val="22"/>
                <w:szCs w:val="22"/>
              </w:rPr>
              <w:t>Compromiso</w:t>
            </w:r>
          </w:p>
        </w:tc>
        <w:tc>
          <w:tcPr>
            <w:tcW w:w="198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7E99C56A" w14:textId="77777777" w:rsidR="00391680" w:rsidRPr="00206360" w:rsidRDefault="00391680">
            <w:pPr>
              <w:jc w:val="center"/>
              <w:rPr>
                <w:rFonts w:ascii="Arial" w:hAnsi="Arial" w:cs="Arial"/>
                <w:sz w:val="22"/>
                <w:szCs w:val="22"/>
              </w:rPr>
            </w:pPr>
            <w:r w:rsidRPr="00206360">
              <w:rPr>
                <w:rFonts w:ascii="Arial" w:hAnsi="Arial" w:cs="Arial"/>
                <w:b/>
                <w:bCs/>
                <w:sz w:val="22"/>
                <w:szCs w:val="22"/>
              </w:rPr>
              <w:t>Fecha de entrega</w:t>
            </w:r>
          </w:p>
        </w:tc>
        <w:tc>
          <w:tcPr>
            <w:tcW w:w="3260" w:type="dxa"/>
            <w:tcBorders>
              <w:top w:val="single" w:sz="4" w:space="0" w:color="C0C0C0"/>
              <w:left w:val="single" w:sz="4" w:space="0" w:color="C0C0C0"/>
              <w:bottom w:val="single" w:sz="4" w:space="0" w:color="C0C0C0"/>
            </w:tcBorders>
            <w:tcMar>
              <w:top w:w="15" w:type="dxa"/>
              <w:left w:w="70" w:type="dxa"/>
              <w:bottom w:w="15" w:type="dxa"/>
              <w:right w:w="70" w:type="dxa"/>
            </w:tcMar>
            <w:vAlign w:val="center"/>
            <w:hideMark/>
          </w:tcPr>
          <w:p w14:paraId="6C3769AB" w14:textId="77777777" w:rsidR="00391680" w:rsidRPr="00206360" w:rsidRDefault="00391680">
            <w:pPr>
              <w:jc w:val="center"/>
              <w:rPr>
                <w:rFonts w:ascii="Arial" w:hAnsi="Arial" w:cs="Arial"/>
                <w:sz w:val="22"/>
                <w:szCs w:val="22"/>
              </w:rPr>
            </w:pPr>
            <w:r w:rsidRPr="00206360">
              <w:rPr>
                <w:rFonts w:ascii="Arial" w:hAnsi="Arial" w:cs="Arial"/>
                <w:b/>
                <w:bCs/>
                <w:sz w:val="22"/>
                <w:szCs w:val="22"/>
              </w:rPr>
              <w:t>Responsable</w:t>
            </w:r>
          </w:p>
        </w:tc>
      </w:tr>
      <w:tr w:rsidR="00391680" w:rsidRPr="00206360" w14:paraId="45C5DE9B" w14:textId="77777777">
        <w:trPr>
          <w:trHeight w:val="333"/>
        </w:trPr>
        <w:tc>
          <w:tcPr>
            <w:tcW w:w="4678" w:type="dxa"/>
            <w:tcBorders>
              <w:top w:val="single" w:sz="4" w:space="0" w:color="C0C0C0"/>
              <w:right w:val="single" w:sz="4" w:space="0" w:color="C0C0C0"/>
            </w:tcBorders>
            <w:tcMar>
              <w:top w:w="15" w:type="dxa"/>
              <w:left w:w="70" w:type="dxa"/>
              <w:bottom w:w="15" w:type="dxa"/>
              <w:right w:w="70" w:type="dxa"/>
            </w:tcMar>
            <w:vAlign w:val="center"/>
            <w:hideMark/>
          </w:tcPr>
          <w:p w14:paraId="67BD375E" w14:textId="77777777" w:rsidR="00391680" w:rsidRPr="00206360" w:rsidRDefault="00391680">
            <w:pPr>
              <w:jc w:val="center"/>
              <w:rPr>
                <w:rFonts w:ascii="Arial" w:hAnsi="Arial" w:cs="Arial"/>
                <w:sz w:val="22"/>
                <w:szCs w:val="22"/>
              </w:rPr>
            </w:pPr>
            <w:r w:rsidRPr="00206360">
              <w:rPr>
                <w:rFonts w:ascii="Arial" w:hAnsi="Arial" w:cs="Arial"/>
                <w:b/>
                <w:bCs/>
                <w:sz w:val="22"/>
                <w:szCs w:val="22"/>
              </w:rPr>
              <w:lastRenderedPageBreak/>
              <w:t>Sin novedad</w:t>
            </w:r>
          </w:p>
        </w:tc>
        <w:tc>
          <w:tcPr>
            <w:tcW w:w="1985" w:type="dxa"/>
            <w:tcBorders>
              <w:top w:val="single" w:sz="4" w:space="0" w:color="C0C0C0"/>
              <w:left w:val="single" w:sz="4" w:space="0" w:color="C0C0C0"/>
              <w:right w:val="single" w:sz="4" w:space="0" w:color="C0C0C0"/>
            </w:tcBorders>
            <w:tcMar>
              <w:top w:w="15" w:type="dxa"/>
              <w:left w:w="70" w:type="dxa"/>
              <w:bottom w:w="15" w:type="dxa"/>
              <w:right w:w="70" w:type="dxa"/>
            </w:tcMar>
            <w:vAlign w:val="center"/>
          </w:tcPr>
          <w:p w14:paraId="6101FCBE" w14:textId="77777777" w:rsidR="00391680" w:rsidRPr="00206360" w:rsidRDefault="00391680">
            <w:pPr>
              <w:jc w:val="center"/>
              <w:rPr>
                <w:rFonts w:ascii="Arial" w:hAnsi="Arial" w:cs="Arial"/>
                <w:b/>
                <w:bCs/>
                <w:sz w:val="22"/>
                <w:szCs w:val="22"/>
              </w:rPr>
            </w:pPr>
          </w:p>
        </w:tc>
        <w:tc>
          <w:tcPr>
            <w:tcW w:w="3260" w:type="dxa"/>
            <w:tcBorders>
              <w:top w:val="single" w:sz="4" w:space="0" w:color="C0C0C0"/>
              <w:left w:val="single" w:sz="4" w:space="0" w:color="C0C0C0"/>
            </w:tcBorders>
            <w:tcMar>
              <w:top w:w="15" w:type="dxa"/>
              <w:left w:w="70" w:type="dxa"/>
              <w:bottom w:w="15" w:type="dxa"/>
              <w:right w:w="70" w:type="dxa"/>
            </w:tcMar>
            <w:vAlign w:val="center"/>
          </w:tcPr>
          <w:p w14:paraId="2449FEEF" w14:textId="77777777" w:rsidR="00391680" w:rsidRPr="00206360" w:rsidRDefault="00391680">
            <w:pPr>
              <w:jc w:val="center"/>
              <w:rPr>
                <w:rFonts w:ascii="Arial" w:hAnsi="Arial" w:cs="Arial"/>
                <w:b/>
                <w:bCs/>
                <w:sz w:val="22"/>
                <w:szCs w:val="22"/>
              </w:rPr>
            </w:pPr>
          </w:p>
        </w:tc>
      </w:tr>
    </w:tbl>
    <w:p w14:paraId="52F9BA99" w14:textId="77777777" w:rsidR="00391680" w:rsidRPr="00206360" w:rsidRDefault="00391680">
      <w:pPr>
        <w:rPr>
          <w:rFonts w:ascii="Arial" w:hAnsi="Arial" w:cs="Arial"/>
          <w:sz w:val="22"/>
          <w:szCs w:val="22"/>
        </w:rPr>
      </w:pPr>
    </w:p>
    <w:tbl>
      <w:tblPr>
        <w:tblW w:w="9926" w:type="dxa"/>
        <w:tblBorders>
          <w:top w:val="single" w:sz="4" w:space="0" w:color="C0C0C0"/>
          <w:left w:val="single" w:sz="4" w:space="0" w:color="C0C0C0"/>
          <w:bottom w:val="single" w:sz="4" w:space="0" w:color="C0C0C0"/>
          <w:right w:val="single" w:sz="4" w:space="0" w:color="C0C0C0"/>
        </w:tblBorders>
        <w:tblCellMar>
          <w:top w:w="15" w:type="dxa"/>
          <w:left w:w="15" w:type="dxa"/>
          <w:bottom w:w="15" w:type="dxa"/>
          <w:right w:w="15" w:type="dxa"/>
        </w:tblCellMar>
        <w:tblLook w:val="04A0" w:firstRow="1" w:lastRow="0" w:firstColumn="1" w:lastColumn="0" w:noHBand="0" w:noVBand="1"/>
      </w:tblPr>
      <w:tblGrid>
        <w:gridCol w:w="4679"/>
        <w:gridCol w:w="1986"/>
        <w:gridCol w:w="3261"/>
      </w:tblGrid>
      <w:tr w:rsidR="00391680" w:rsidRPr="00206360" w14:paraId="10563E0F" w14:textId="77777777" w:rsidTr="00DF1A5B">
        <w:trPr>
          <w:trHeight w:val="333"/>
        </w:trPr>
        <w:tc>
          <w:tcPr>
            <w:tcW w:w="9923" w:type="dxa"/>
            <w:gridSpan w:val="3"/>
            <w:tcMar>
              <w:top w:w="15" w:type="dxa"/>
              <w:left w:w="70" w:type="dxa"/>
              <w:bottom w:w="15" w:type="dxa"/>
              <w:right w:w="70" w:type="dxa"/>
            </w:tcMar>
            <w:vAlign w:val="center"/>
            <w:hideMark/>
          </w:tcPr>
          <w:p w14:paraId="517854B3" w14:textId="77777777" w:rsidR="00391680" w:rsidRPr="00206360" w:rsidRDefault="00391680">
            <w:pPr>
              <w:rPr>
                <w:rFonts w:ascii="Arial" w:hAnsi="Arial" w:cs="Arial"/>
                <w:sz w:val="22"/>
                <w:szCs w:val="22"/>
              </w:rPr>
            </w:pPr>
            <w:r w:rsidRPr="00206360">
              <w:rPr>
                <w:rFonts w:ascii="Arial" w:hAnsi="Arial" w:cs="Arial"/>
                <w:b/>
                <w:bCs/>
                <w:sz w:val="22"/>
                <w:szCs w:val="22"/>
                <w:shd w:val="clear" w:color="auto" w:fill="C0C0C0"/>
              </w:rPr>
              <w:t xml:space="preserve">Prórroga, suspensiones o adiciones     </w:t>
            </w:r>
          </w:p>
        </w:tc>
      </w:tr>
      <w:tr w:rsidR="00391680" w:rsidRPr="00206360" w14:paraId="0DAF96E3" w14:textId="77777777" w:rsidTr="00DF1A5B">
        <w:trPr>
          <w:trHeight w:val="333"/>
        </w:trPr>
        <w:tc>
          <w:tcPr>
            <w:tcW w:w="4678" w:type="dxa"/>
            <w:tcBorders>
              <w:top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57976F8F" w14:textId="77777777" w:rsidR="00391680" w:rsidRPr="00206360" w:rsidRDefault="00391680">
            <w:pPr>
              <w:jc w:val="center"/>
              <w:rPr>
                <w:rFonts w:ascii="Arial" w:hAnsi="Arial" w:cs="Arial"/>
                <w:sz w:val="22"/>
                <w:szCs w:val="22"/>
              </w:rPr>
            </w:pPr>
            <w:r w:rsidRPr="00206360">
              <w:rPr>
                <w:rFonts w:ascii="Arial" w:hAnsi="Arial" w:cs="Arial"/>
                <w:b/>
                <w:bCs/>
                <w:sz w:val="22"/>
                <w:szCs w:val="22"/>
              </w:rPr>
              <w:t>Fecha suspensión, prorroga o adiciones</w:t>
            </w:r>
          </w:p>
        </w:tc>
        <w:tc>
          <w:tcPr>
            <w:tcW w:w="198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79F9DEF" w14:textId="77777777" w:rsidR="00391680" w:rsidRPr="00206360" w:rsidRDefault="00391680">
            <w:pPr>
              <w:jc w:val="center"/>
              <w:rPr>
                <w:rFonts w:ascii="Arial" w:hAnsi="Arial" w:cs="Arial"/>
                <w:sz w:val="22"/>
                <w:szCs w:val="22"/>
              </w:rPr>
            </w:pPr>
            <w:r w:rsidRPr="00206360">
              <w:rPr>
                <w:rFonts w:ascii="Arial" w:hAnsi="Arial" w:cs="Arial"/>
                <w:b/>
                <w:bCs/>
                <w:sz w:val="22"/>
                <w:szCs w:val="22"/>
              </w:rPr>
              <w:t>Fecha de reinicio</w:t>
            </w:r>
          </w:p>
        </w:tc>
        <w:tc>
          <w:tcPr>
            <w:tcW w:w="3260" w:type="dxa"/>
            <w:tcBorders>
              <w:top w:val="single" w:sz="4" w:space="0" w:color="C0C0C0"/>
              <w:left w:val="single" w:sz="4" w:space="0" w:color="C0C0C0"/>
              <w:bottom w:val="single" w:sz="4" w:space="0" w:color="C0C0C0"/>
            </w:tcBorders>
            <w:tcMar>
              <w:top w:w="15" w:type="dxa"/>
              <w:left w:w="70" w:type="dxa"/>
              <w:bottom w:w="15" w:type="dxa"/>
              <w:right w:w="70" w:type="dxa"/>
            </w:tcMar>
            <w:vAlign w:val="center"/>
            <w:hideMark/>
          </w:tcPr>
          <w:p w14:paraId="717AC39F" w14:textId="77777777" w:rsidR="00391680" w:rsidRPr="00206360" w:rsidRDefault="00391680">
            <w:pPr>
              <w:jc w:val="center"/>
              <w:rPr>
                <w:rFonts w:ascii="Arial" w:hAnsi="Arial" w:cs="Arial"/>
                <w:sz w:val="22"/>
                <w:szCs w:val="22"/>
              </w:rPr>
            </w:pPr>
            <w:r w:rsidRPr="00206360">
              <w:rPr>
                <w:rFonts w:ascii="Arial" w:hAnsi="Arial" w:cs="Arial"/>
                <w:b/>
                <w:bCs/>
                <w:sz w:val="22"/>
                <w:szCs w:val="22"/>
              </w:rPr>
              <w:t>Responsable</w:t>
            </w:r>
          </w:p>
        </w:tc>
      </w:tr>
      <w:tr w:rsidR="00391680" w:rsidRPr="00206360" w14:paraId="30FF6C1E" w14:textId="77777777" w:rsidTr="00DF1A5B">
        <w:trPr>
          <w:trHeight w:val="105"/>
        </w:trPr>
        <w:tc>
          <w:tcPr>
            <w:tcW w:w="4678" w:type="dxa"/>
            <w:tcBorders>
              <w:top w:val="single" w:sz="4" w:space="0" w:color="C0C0C0"/>
              <w:right w:val="single" w:sz="4" w:space="0" w:color="C0C0C0"/>
            </w:tcBorders>
            <w:tcMar>
              <w:top w:w="15" w:type="dxa"/>
              <w:left w:w="70" w:type="dxa"/>
              <w:bottom w:w="15" w:type="dxa"/>
              <w:right w:w="70" w:type="dxa"/>
            </w:tcMar>
            <w:vAlign w:val="center"/>
          </w:tcPr>
          <w:p w14:paraId="243C3A23" w14:textId="77777777" w:rsidR="00391680" w:rsidRDefault="00391680">
            <w:pPr>
              <w:rPr>
                <w:rFonts w:ascii="Arial" w:hAnsi="Arial" w:cs="Arial"/>
                <w:b/>
                <w:bCs/>
                <w:sz w:val="22"/>
                <w:szCs w:val="22"/>
              </w:rPr>
            </w:pPr>
          </w:p>
          <w:p w14:paraId="358F28FB" w14:textId="77777777" w:rsidR="00391680" w:rsidRPr="00206360" w:rsidRDefault="00391680">
            <w:pPr>
              <w:rPr>
                <w:rFonts w:ascii="Arial" w:hAnsi="Arial" w:cs="Arial"/>
                <w:b/>
                <w:bCs/>
                <w:sz w:val="22"/>
                <w:szCs w:val="22"/>
              </w:rPr>
            </w:pPr>
          </w:p>
        </w:tc>
        <w:tc>
          <w:tcPr>
            <w:tcW w:w="1985" w:type="dxa"/>
            <w:tcBorders>
              <w:top w:val="single" w:sz="4" w:space="0" w:color="C0C0C0"/>
              <w:left w:val="single" w:sz="4" w:space="0" w:color="C0C0C0"/>
              <w:right w:val="single" w:sz="4" w:space="0" w:color="C0C0C0"/>
            </w:tcBorders>
            <w:tcMar>
              <w:top w:w="15" w:type="dxa"/>
              <w:left w:w="70" w:type="dxa"/>
              <w:bottom w:w="15" w:type="dxa"/>
              <w:right w:w="70" w:type="dxa"/>
            </w:tcMar>
            <w:vAlign w:val="center"/>
          </w:tcPr>
          <w:p w14:paraId="5023FDF9" w14:textId="77777777" w:rsidR="00391680" w:rsidRPr="00206360" w:rsidRDefault="00391680">
            <w:pPr>
              <w:jc w:val="center"/>
              <w:rPr>
                <w:rFonts w:ascii="Arial" w:hAnsi="Arial" w:cs="Arial"/>
                <w:b/>
                <w:bCs/>
                <w:sz w:val="22"/>
                <w:szCs w:val="22"/>
              </w:rPr>
            </w:pPr>
          </w:p>
        </w:tc>
        <w:tc>
          <w:tcPr>
            <w:tcW w:w="3260" w:type="dxa"/>
            <w:tcBorders>
              <w:top w:val="single" w:sz="4" w:space="0" w:color="C0C0C0"/>
              <w:left w:val="single" w:sz="4" w:space="0" w:color="C0C0C0"/>
            </w:tcBorders>
            <w:tcMar>
              <w:top w:w="15" w:type="dxa"/>
              <w:left w:w="70" w:type="dxa"/>
              <w:bottom w:w="15" w:type="dxa"/>
              <w:right w:w="70" w:type="dxa"/>
            </w:tcMar>
            <w:vAlign w:val="center"/>
          </w:tcPr>
          <w:p w14:paraId="0FD31CAA" w14:textId="77777777" w:rsidR="00391680" w:rsidRPr="00206360" w:rsidRDefault="00391680">
            <w:pPr>
              <w:jc w:val="center"/>
              <w:rPr>
                <w:rFonts w:ascii="Arial" w:hAnsi="Arial" w:cs="Arial"/>
                <w:b/>
                <w:bCs/>
                <w:sz w:val="22"/>
                <w:szCs w:val="22"/>
              </w:rPr>
            </w:pPr>
          </w:p>
        </w:tc>
      </w:tr>
      <w:tr w:rsidR="00391680" w:rsidRPr="00206360" w14:paraId="2047256F" w14:textId="77777777" w:rsidTr="00DF1A5B">
        <w:tblPrEx>
          <w:tblBorders>
            <w:top w:val="none" w:sz="0" w:space="0" w:color="auto"/>
            <w:left w:val="none" w:sz="0" w:space="0" w:color="auto"/>
            <w:bottom w:val="none" w:sz="0" w:space="0" w:color="auto"/>
            <w:right w:val="none" w:sz="0" w:space="0" w:color="auto"/>
          </w:tblBorders>
        </w:tblPrEx>
        <w:trPr>
          <w:trHeight w:val="393"/>
        </w:trPr>
        <w:tc>
          <w:tcPr>
            <w:tcW w:w="9923" w:type="dxa"/>
            <w:gridSpan w:val="3"/>
            <w:tcBorders>
              <w:top w:val="single" w:sz="6" w:space="0" w:color="000000"/>
              <w:left w:val="single" w:sz="6" w:space="0" w:color="000000"/>
              <w:bottom w:val="single" w:sz="6" w:space="0" w:color="000000"/>
              <w:right w:val="single" w:sz="6" w:space="0" w:color="000000"/>
            </w:tcBorders>
            <w:tcMar>
              <w:top w:w="15" w:type="dxa"/>
              <w:left w:w="70" w:type="dxa"/>
              <w:bottom w:w="15" w:type="dxa"/>
              <w:right w:w="70" w:type="dxa"/>
            </w:tcMar>
            <w:vAlign w:val="center"/>
            <w:hideMark/>
          </w:tcPr>
          <w:p w14:paraId="51E383E1" w14:textId="77777777" w:rsidR="00391680" w:rsidRPr="00206360" w:rsidRDefault="00391680">
            <w:pPr>
              <w:rPr>
                <w:rFonts w:ascii="Arial" w:hAnsi="Arial" w:cs="Arial"/>
                <w:sz w:val="22"/>
                <w:szCs w:val="22"/>
              </w:rPr>
            </w:pPr>
            <w:r w:rsidRPr="00206360">
              <w:rPr>
                <w:rFonts w:ascii="Arial" w:hAnsi="Arial" w:cs="Arial"/>
                <w:b/>
                <w:bCs/>
                <w:sz w:val="22"/>
                <w:szCs w:val="22"/>
                <w:shd w:val="clear" w:color="auto" w:fill="FFFFFF"/>
              </w:rPr>
              <w:t>SEGUIMIENTO TÉCNICO O DE EJECUCIÓN.</w:t>
            </w:r>
          </w:p>
        </w:tc>
      </w:tr>
      <w:tr w:rsidR="00391680" w:rsidRPr="00206360" w14:paraId="41E0DBB2" w14:textId="77777777" w:rsidTr="00DF1A5B">
        <w:tblPrEx>
          <w:tblBorders>
            <w:top w:val="none" w:sz="0" w:space="0" w:color="auto"/>
            <w:left w:val="none" w:sz="0" w:space="0" w:color="auto"/>
            <w:bottom w:val="none" w:sz="0" w:space="0" w:color="auto"/>
            <w:right w:val="none" w:sz="0" w:space="0" w:color="auto"/>
          </w:tblBorders>
        </w:tblPrEx>
        <w:trPr>
          <w:trHeight w:val="70"/>
        </w:trPr>
        <w:tc>
          <w:tcPr>
            <w:tcW w:w="9923"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473CCDE" w14:textId="77777777" w:rsidR="00391680" w:rsidRPr="00206360" w:rsidRDefault="00391680">
            <w:pPr>
              <w:ind w:right="357"/>
              <w:jc w:val="both"/>
              <w:rPr>
                <w:rFonts w:ascii="Arial" w:hAnsi="Arial" w:cs="Arial"/>
                <w:sz w:val="22"/>
                <w:szCs w:val="22"/>
              </w:rPr>
            </w:pPr>
            <w:r w:rsidRPr="00206360">
              <w:rPr>
                <w:rFonts w:ascii="Arial" w:hAnsi="Arial" w:cs="Arial"/>
                <w:sz w:val="22"/>
                <w:szCs w:val="22"/>
                <w:shd w:val="clear" w:color="auto" w:fill="FFFFFF"/>
              </w:rPr>
              <w:t xml:space="preserve">Las actividades se ejecutaron satisfactoriamente de conformidad con las técnicas jurídicas en contratación pública. </w:t>
            </w:r>
          </w:p>
          <w:p w14:paraId="49874DAB" w14:textId="77777777" w:rsidR="00391680" w:rsidRPr="00206360" w:rsidRDefault="00391680">
            <w:pPr>
              <w:ind w:right="357"/>
              <w:jc w:val="both"/>
              <w:rPr>
                <w:rFonts w:ascii="Arial" w:hAnsi="Arial" w:cs="Arial"/>
                <w:sz w:val="22"/>
                <w:szCs w:val="22"/>
              </w:rPr>
            </w:pPr>
            <w:r w:rsidRPr="00206360">
              <w:rPr>
                <w:rFonts w:ascii="Arial" w:hAnsi="Arial" w:cs="Arial"/>
                <w:sz w:val="22"/>
                <w:szCs w:val="22"/>
                <w:shd w:val="clear" w:color="auto" w:fill="FFFFFF"/>
              </w:rPr>
              <w:t> </w:t>
            </w:r>
          </w:p>
          <w:p w14:paraId="66BB7DF9" w14:textId="77777777" w:rsidR="004150B1" w:rsidRDefault="00F46DFD" w:rsidP="00796C77">
            <w:pPr>
              <w:jc w:val="both"/>
              <w:rPr>
                <w:rFonts w:ascii="Arial" w:hAnsi="Arial" w:cs="Arial"/>
                <w:noProof/>
                <w:sz w:val="22"/>
                <w:szCs w:val="22"/>
              </w:rPr>
            </w:pPr>
            <w:r>
              <w:rPr>
                <w:rFonts w:ascii="Arial" w:hAnsi="Arial" w:cs="Arial"/>
                <w:noProof/>
                <w:sz w:val="22"/>
                <w:szCs w:val="22"/>
              </w:rPr>
              <w:t>1).</w:t>
            </w:r>
            <w:r w:rsidR="00391680" w:rsidRPr="00FD2826">
              <w:rPr>
                <w:rFonts w:ascii="Arial" w:hAnsi="Arial" w:cs="Arial"/>
                <w:noProof/>
                <w:sz w:val="22"/>
                <w:szCs w:val="22"/>
              </w:rPr>
              <w:t xml:space="preserve"> Focalizar un grupo poblacional por mes que esté conformado minimo con 20 personas (adolescentes, adultos mayores, mujeres cabeza de hogar, grupos deportivos) y realizar 3 jornadas de capacitación, implementando las 3 Guías metodológicas del Programa Promotores PYBA. Guía 1: Prácticas responsables de convivencia con los animales. Guía 2: Prevención del Maltrato Animal. Guía 3: Animales en Situación de Calle. </w:t>
            </w:r>
          </w:p>
          <w:p w14:paraId="41DCA607" w14:textId="77777777" w:rsidR="00F46DFD" w:rsidRDefault="00F46DFD" w:rsidP="00796C77">
            <w:pPr>
              <w:jc w:val="both"/>
              <w:rPr>
                <w:rFonts w:ascii="Arial" w:hAnsi="Arial" w:cs="Arial"/>
                <w:noProof/>
                <w:sz w:val="22"/>
                <w:szCs w:val="22"/>
              </w:rPr>
            </w:pPr>
          </w:p>
          <w:p w14:paraId="48DA3BF3" w14:textId="4EAE20A8" w:rsidR="004150B1" w:rsidRPr="00B334E9" w:rsidRDefault="00AB580A" w:rsidP="00B334E9">
            <w:pPr>
              <w:pStyle w:val="Prrafodelista"/>
              <w:numPr>
                <w:ilvl w:val="0"/>
                <w:numId w:val="9"/>
              </w:numPr>
              <w:jc w:val="both"/>
              <w:rPr>
                <w:rFonts w:ascii="Arial" w:hAnsi="Arial" w:cs="Arial"/>
                <w:noProof/>
                <w:sz w:val="22"/>
                <w:szCs w:val="22"/>
              </w:rPr>
            </w:pPr>
            <w:r>
              <w:rPr>
                <w:rFonts w:ascii="Arial" w:hAnsi="Arial" w:cs="Arial"/>
              </w:rPr>
              <w:t>El contratista, realizo</w:t>
            </w:r>
            <w:r w:rsidR="00B334E9">
              <w:rPr>
                <w:rFonts w:ascii="Arial" w:hAnsi="Arial" w:cs="Arial"/>
              </w:rPr>
              <w:t xml:space="preserve"> Durante este </w:t>
            </w:r>
            <w:r>
              <w:rPr>
                <w:rFonts w:ascii="Arial" w:hAnsi="Arial" w:cs="Arial"/>
              </w:rPr>
              <w:t>periodo jornadas</w:t>
            </w:r>
            <w:r w:rsidR="00B334E9">
              <w:rPr>
                <w:rFonts w:ascii="Arial" w:hAnsi="Arial" w:cs="Arial"/>
              </w:rPr>
              <w:t xml:space="preserve"> de </w:t>
            </w:r>
            <w:r>
              <w:rPr>
                <w:rFonts w:ascii="Arial" w:hAnsi="Arial" w:cs="Arial"/>
              </w:rPr>
              <w:t>capacitación en</w:t>
            </w:r>
            <w:r w:rsidR="00B334E9">
              <w:rPr>
                <w:rFonts w:ascii="Arial" w:hAnsi="Arial" w:cs="Arial"/>
              </w:rPr>
              <w:t xml:space="preserve"> </w:t>
            </w:r>
            <w:r w:rsidR="00B334E9" w:rsidRPr="00ED5227">
              <w:rPr>
                <w:rFonts w:ascii="Arial" w:hAnsi="Arial" w:cs="Arial"/>
              </w:rPr>
              <w:t xml:space="preserve">el municipio de </w:t>
            </w:r>
            <w:r w:rsidR="00B334E9" w:rsidRPr="00ED5227">
              <w:rPr>
                <w:rFonts w:ascii="Arial" w:hAnsi="Arial" w:cs="Arial"/>
                <w:bCs/>
              </w:rPr>
              <w:t>Candelaria, corregimiento del Carmelo</w:t>
            </w:r>
            <w:r w:rsidR="00B334E9">
              <w:rPr>
                <w:rFonts w:ascii="Arial" w:hAnsi="Arial" w:cs="Arial"/>
                <w:bCs/>
              </w:rPr>
              <w:t xml:space="preserve"> en donde se </w:t>
            </w:r>
            <w:r w:rsidR="00B334E9">
              <w:rPr>
                <w:rFonts w:ascii="Arial" w:hAnsi="Arial" w:cs="Arial"/>
              </w:rPr>
              <w:t xml:space="preserve">llevó a cabo las primeras </w:t>
            </w:r>
            <w:r w:rsidR="00B334E9" w:rsidRPr="00ED5227">
              <w:rPr>
                <w:rFonts w:ascii="Arial" w:hAnsi="Arial" w:cs="Arial"/>
              </w:rPr>
              <w:t>jornada</w:t>
            </w:r>
            <w:r w:rsidR="00B334E9">
              <w:rPr>
                <w:rFonts w:ascii="Arial" w:hAnsi="Arial" w:cs="Arial"/>
              </w:rPr>
              <w:t>s</w:t>
            </w:r>
            <w:r w:rsidR="00B334E9" w:rsidRPr="00ED5227">
              <w:rPr>
                <w:rFonts w:ascii="Arial" w:hAnsi="Arial" w:cs="Arial"/>
              </w:rPr>
              <w:t xml:space="preserve"> de capacitación con el grupo</w:t>
            </w:r>
            <w:r w:rsidR="00B334E9">
              <w:rPr>
                <w:rFonts w:ascii="Arial" w:hAnsi="Arial" w:cs="Arial"/>
              </w:rPr>
              <w:t xml:space="preserve"> de </w:t>
            </w:r>
            <w:r w:rsidR="00B334E9" w:rsidRPr="00ED5227">
              <w:rPr>
                <w:rFonts w:ascii="Arial" w:hAnsi="Arial" w:cs="Arial"/>
              </w:rPr>
              <w:t>adultos</w:t>
            </w:r>
            <w:r w:rsidR="00B334E9">
              <w:rPr>
                <w:rFonts w:ascii="Arial" w:hAnsi="Arial" w:cs="Arial"/>
              </w:rPr>
              <w:t xml:space="preserve"> </w:t>
            </w:r>
            <w:r w:rsidR="0022391E">
              <w:rPr>
                <w:rFonts w:ascii="Arial" w:hAnsi="Arial" w:cs="Arial"/>
              </w:rPr>
              <w:t>mayor de san Jorge</w:t>
            </w:r>
            <w:r w:rsidR="00B334E9">
              <w:rPr>
                <w:rFonts w:ascii="Arial" w:hAnsi="Arial" w:cs="Arial"/>
              </w:rPr>
              <w:t xml:space="preserve"> </w:t>
            </w:r>
            <w:r w:rsidR="00B334E9" w:rsidRPr="00ED5227">
              <w:rPr>
                <w:rFonts w:ascii="Arial" w:hAnsi="Arial" w:cs="Arial"/>
              </w:rPr>
              <w:t>del</w:t>
            </w:r>
            <w:r w:rsidR="00B334E9">
              <w:rPr>
                <w:rFonts w:ascii="Arial" w:hAnsi="Arial" w:cs="Arial"/>
              </w:rPr>
              <w:t xml:space="preserve"> corregimiento d</w:t>
            </w:r>
            <w:r w:rsidR="0022391E">
              <w:rPr>
                <w:rFonts w:ascii="Arial" w:hAnsi="Arial" w:cs="Arial"/>
              </w:rPr>
              <w:t>e villa gorgona barrio 20 de julio</w:t>
            </w:r>
            <w:r w:rsidR="00B334E9" w:rsidRPr="00ED5227">
              <w:rPr>
                <w:rFonts w:ascii="Arial" w:hAnsi="Arial" w:cs="Arial"/>
              </w:rPr>
              <w:t xml:space="preserve">, </w:t>
            </w:r>
            <w:r>
              <w:rPr>
                <w:rFonts w:ascii="Arial" w:hAnsi="Arial" w:cs="Arial"/>
              </w:rPr>
              <w:t>dicha capacitación la</w:t>
            </w:r>
            <w:r w:rsidR="00B334E9">
              <w:rPr>
                <w:rFonts w:ascii="Arial" w:hAnsi="Arial" w:cs="Arial"/>
              </w:rPr>
              <w:t xml:space="preserve"> realizó</w:t>
            </w:r>
            <w:r w:rsidR="00B334E9" w:rsidRPr="00ED5227">
              <w:rPr>
                <w:rFonts w:ascii="Arial" w:hAnsi="Arial" w:cs="Arial"/>
              </w:rPr>
              <w:t xml:space="preserve"> Con el objetivo de </w:t>
            </w:r>
            <w:r w:rsidR="00B334E9" w:rsidRPr="00ED5227">
              <w:rPr>
                <w:rFonts w:ascii="Arial" w:hAnsi="Arial" w:cs="Arial"/>
                <w:bCs/>
              </w:rPr>
              <w:t>promover prácticas responsables de convivencia con los animales</w:t>
            </w:r>
            <w:r w:rsidR="00B334E9" w:rsidRPr="00ED5227">
              <w:rPr>
                <w:rFonts w:ascii="Arial" w:hAnsi="Arial" w:cs="Arial"/>
              </w:rPr>
              <w:t>, fomentando en la comunidad valores de respeto, empatía y responsabilidad hacia</w:t>
            </w:r>
            <w:r w:rsidR="00B334E9">
              <w:rPr>
                <w:rFonts w:ascii="Arial" w:hAnsi="Arial" w:cs="Arial"/>
              </w:rPr>
              <w:t xml:space="preserve"> los seres vivos. Se implementó </w:t>
            </w:r>
            <w:r w:rsidR="00B334E9" w:rsidRPr="00ED5227">
              <w:rPr>
                <w:rFonts w:ascii="Arial" w:hAnsi="Arial" w:cs="Arial"/>
              </w:rPr>
              <w:t xml:space="preserve">la </w:t>
            </w:r>
            <w:r w:rsidR="00B334E9" w:rsidRPr="00ED5227">
              <w:rPr>
                <w:rFonts w:ascii="Arial" w:hAnsi="Arial" w:cs="Arial"/>
                <w:bCs/>
              </w:rPr>
              <w:t>Guía</w:t>
            </w:r>
            <w:r w:rsidR="00B334E9" w:rsidRPr="00ED5227">
              <w:rPr>
                <w:rFonts w:ascii="Arial" w:hAnsi="Arial" w:cs="Arial"/>
                <w:b/>
                <w:bCs/>
              </w:rPr>
              <w:t xml:space="preserve"> </w:t>
            </w:r>
            <w:r w:rsidR="00B334E9" w:rsidRPr="00ED5227">
              <w:rPr>
                <w:rFonts w:ascii="Arial" w:hAnsi="Arial" w:cs="Arial"/>
                <w:bCs/>
              </w:rPr>
              <w:t>Operativa N.º 1 – Prácticas responsables de convivencia con los animales</w:t>
            </w:r>
            <w:r w:rsidR="00B334E9" w:rsidRPr="00ED5227">
              <w:rPr>
                <w:rFonts w:ascii="Arial" w:hAnsi="Arial" w:cs="Arial"/>
              </w:rPr>
              <w:t xml:space="preserve">, desarrollando de manera lúdica y participativa temas relacionados con el bienestar animal, el cuidado de los animales de compañía, la importancia del respeto por la vida y el rol de los niños y jóvenes </w:t>
            </w:r>
            <w:r w:rsidR="00B334E9">
              <w:rPr>
                <w:rFonts w:ascii="Arial" w:hAnsi="Arial" w:cs="Arial"/>
              </w:rPr>
              <w:t>como defensores de los animales.</w:t>
            </w:r>
          </w:p>
          <w:p w14:paraId="773AB835" w14:textId="525A4D65" w:rsidR="00B334E9" w:rsidRPr="00B334E9" w:rsidRDefault="00B334E9" w:rsidP="00B334E9">
            <w:pPr>
              <w:pStyle w:val="Prrafodelista"/>
              <w:numPr>
                <w:ilvl w:val="0"/>
                <w:numId w:val="9"/>
              </w:numPr>
              <w:jc w:val="both"/>
              <w:rPr>
                <w:rFonts w:ascii="Arial" w:hAnsi="Arial" w:cs="Arial"/>
                <w:noProof/>
                <w:sz w:val="22"/>
                <w:szCs w:val="22"/>
              </w:rPr>
            </w:pPr>
            <w:r w:rsidRPr="00FE7B8A">
              <w:rPr>
                <w:rFonts w:ascii="Arial" w:hAnsi="Arial" w:cs="Arial"/>
              </w:rPr>
              <w:t xml:space="preserve">En cumplimiento del objetivo </w:t>
            </w:r>
            <w:r w:rsidR="00AB580A" w:rsidRPr="00FE7B8A">
              <w:rPr>
                <w:rFonts w:ascii="Arial" w:hAnsi="Arial" w:cs="Arial"/>
              </w:rPr>
              <w:t>establecido</w:t>
            </w:r>
            <w:r w:rsidR="00AB580A">
              <w:rPr>
                <w:rFonts w:ascii="Arial" w:hAnsi="Arial" w:cs="Arial"/>
              </w:rPr>
              <w:t>, el contratista ejecuto</w:t>
            </w:r>
            <w:r>
              <w:rPr>
                <w:rFonts w:ascii="Arial" w:hAnsi="Arial" w:cs="Arial"/>
              </w:rPr>
              <w:t xml:space="preserve"> jornadas de </w:t>
            </w:r>
            <w:r w:rsidR="00AB580A">
              <w:rPr>
                <w:rFonts w:ascii="Arial" w:hAnsi="Arial" w:cs="Arial"/>
              </w:rPr>
              <w:t>capacitación en</w:t>
            </w:r>
            <w:r>
              <w:rPr>
                <w:rFonts w:ascii="Arial" w:hAnsi="Arial" w:cs="Arial"/>
              </w:rPr>
              <w:t xml:space="preserve"> </w:t>
            </w:r>
            <w:r w:rsidRPr="00ED5227">
              <w:rPr>
                <w:rFonts w:ascii="Arial" w:hAnsi="Arial" w:cs="Arial"/>
              </w:rPr>
              <w:t xml:space="preserve">el municipio de </w:t>
            </w:r>
            <w:r w:rsidRPr="00ED5227">
              <w:rPr>
                <w:rFonts w:ascii="Arial" w:hAnsi="Arial" w:cs="Arial"/>
                <w:bCs/>
              </w:rPr>
              <w:t>Candelaria, corregimiento de</w:t>
            </w:r>
            <w:r w:rsidR="0022391E">
              <w:rPr>
                <w:rFonts w:ascii="Arial" w:hAnsi="Arial" w:cs="Arial"/>
                <w:bCs/>
              </w:rPr>
              <w:t xml:space="preserve"> villa</w:t>
            </w:r>
            <w:r w:rsidR="004D7E37">
              <w:rPr>
                <w:rFonts w:ascii="Arial" w:hAnsi="Arial" w:cs="Arial"/>
                <w:bCs/>
              </w:rPr>
              <w:t xml:space="preserve"> gorgona en</w:t>
            </w:r>
            <w:r w:rsidR="00AB580A">
              <w:rPr>
                <w:rFonts w:ascii="Arial" w:hAnsi="Arial" w:cs="Arial"/>
                <w:bCs/>
              </w:rPr>
              <w:t xml:space="preserve"> donde se desarrolló</w:t>
            </w:r>
            <w:r w:rsidR="00AB580A">
              <w:rPr>
                <w:rFonts w:ascii="Arial" w:hAnsi="Arial" w:cs="Arial"/>
              </w:rPr>
              <w:t xml:space="preserve"> las</w:t>
            </w:r>
            <w:r>
              <w:rPr>
                <w:rFonts w:ascii="Arial" w:hAnsi="Arial" w:cs="Arial"/>
              </w:rPr>
              <w:t xml:space="preserve"> primeras </w:t>
            </w:r>
            <w:r w:rsidRPr="00ED5227">
              <w:rPr>
                <w:rFonts w:ascii="Arial" w:hAnsi="Arial" w:cs="Arial"/>
              </w:rPr>
              <w:t>jornada</w:t>
            </w:r>
            <w:r>
              <w:rPr>
                <w:rFonts w:ascii="Arial" w:hAnsi="Arial" w:cs="Arial"/>
              </w:rPr>
              <w:t>s</w:t>
            </w:r>
            <w:r w:rsidRPr="00ED5227">
              <w:rPr>
                <w:rFonts w:ascii="Arial" w:hAnsi="Arial" w:cs="Arial"/>
              </w:rPr>
              <w:t xml:space="preserve"> de capacitación con el grupo</w:t>
            </w:r>
            <w:r>
              <w:rPr>
                <w:rFonts w:ascii="Arial" w:hAnsi="Arial" w:cs="Arial"/>
              </w:rPr>
              <w:t xml:space="preserve"> de </w:t>
            </w:r>
            <w:r w:rsidRPr="00ED5227">
              <w:rPr>
                <w:rFonts w:ascii="Arial" w:hAnsi="Arial" w:cs="Arial"/>
              </w:rPr>
              <w:t>adultos</w:t>
            </w:r>
            <w:r>
              <w:rPr>
                <w:rFonts w:ascii="Arial" w:hAnsi="Arial" w:cs="Arial"/>
              </w:rPr>
              <w:t xml:space="preserve"> </w:t>
            </w:r>
            <w:r w:rsidRPr="00ED5227">
              <w:rPr>
                <w:rFonts w:ascii="Arial" w:hAnsi="Arial" w:cs="Arial"/>
              </w:rPr>
              <w:t xml:space="preserve">mayores </w:t>
            </w:r>
            <w:r w:rsidR="0022391E">
              <w:rPr>
                <w:rFonts w:ascii="Arial" w:hAnsi="Arial" w:cs="Arial"/>
              </w:rPr>
              <w:t>del grupo san Jorge</w:t>
            </w:r>
            <w:r>
              <w:rPr>
                <w:rFonts w:ascii="Arial" w:hAnsi="Arial" w:cs="Arial"/>
              </w:rPr>
              <w:t xml:space="preserve"> </w:t>
            </w:r>
            <w:r w:rsidR="0022391E">
              <w:rPr>
                <w:rFonts w:ascii="Arial" w:hAnsi="Arial" w:cs="Arial"/>
              </w:rPr>
              <w:t xml:space="preserve">barrio 20 de julio </w:t>
            </w:r>
            <w:r w:rsidRPr="00ED5227">
              <w:rPr>
                <w:rFonts w:ascii="Arial" w:hAnsi="Arial" w:cs="Arial"/>
              </w:rPr>
              <w:t xml:space="preserve">, </w:t>
            </w:r>
            <w:r>
              <w:rPr>
                <w:rFonts w:ascii="Arial" w:hAnsi="Arial" w:cs="Arial"/>
              </w:rPr>
              <w:t>dicha capacitación se realizó</w:t>
            </w:r>
            <w:r w:rsidRPr="00ED5227">
              <w:rPr>
                <w:rFonts w:ascii="Arial" w:hAnsi="Arial" w:cs="Arial"/>
              </w:rPr>
              <w:t xml:space="preserve"> Con el objetivo de </w:t>
            </w:r>
            <w:r w:rsidRPr="00ED5227">
              <w:rPr>
                <w:rFonts w:ascii="Arial" w:hAnsi="Arial" w:cs="Arial"/>
                <w:bCs/>
              </w:rPr>
              <w:t>promover prácticas responsables de convivencia con los animales</w:t>
            </w:r>
            <w:r w:rsidRPr="00ED5227">
              <w:rPr>
                <w:rFonts w:ascii="Arial" w:hAnsi="Arial" w:cs="Arial"/>
              </w:rPr>
              <w:t>, fomentando en la comunidad valores de respeto, empatía y responsabilidad hacia</w:t>
            </w:r>
            <w:r>
              <w:rPr>
                <w:rFonts w:ascii="Arial" w:hAnsi="Arial" w:cs="Arial"/>
              </w:rPr>
              <w:t xml:space="preserve"> los seres vivos. Se implementó </w:t>
            </w:r>
            <w:r w:rsidRPr="00ED5227">
              <w:rPr>
                <w:rFonts w:ascii="Arial" w:hAnsi="Arial" w:cs="Arial"/>
              </w:rPr>
              <w:t xml:space="preserve">la </w:t>
            </w:r>
            <w:r w:rsidRPr="00ED5227">
              <w:rPr>
                <w:rFonts w:ascii="Arial" w:hAnsi="Arial" w:cs="Arial"/>
                <w:bCs/>
              </w:rPr>
              <w:t>Guía</w:t>
            </w:r>
            <w:r>
              <w:rPr>
                <w:rFonts w:ascii="Arial" w:hAnsi="Arial" w:cs="Arial"/>
                <w:bCs/>
              </w:rPr>
              <w:t>.</w:t>
            </w:r>
            <w:r w:rsidRPr="00ED5227">
              <w:rPr>
                <w:rFonts w:ascii="Arial" w:hAnsi="Arial" w:cs="Arial"/>
                <w:b/>
                <w:bCs/>
              </w:rPr>
              <w:t xml:space="preserve"> </w:t>
            </w:r>
            <w:r>
              <w:rPr>
                <w:rFonts w:ascii="Arial" w:hAnsi="Arial" w:cs="Arial"/>
                <w:bCs/>
              </w:rPr>
              <w:t>Operativa N.º 2 denuncias de maltrato animal</w:t>
            </w:r>
            <w:r w:rsidRPr="00ED5227">
              <w:rPr>
                <w:rFonts w:ascii="Arial" w:hAnsi="Arial" w:cs="Arial"/>
              </w:rPr>
              <w:t xml:space="preserve">, desarrollando de manera lúdica y participativa temas relacionados con el bienestar animal, el cuidado de los animales de compañía, la importancia del respeto por la vida y el rol de los niños y jóvenes </w:t>
            </w:r>
            <w:r>
              <w:rPr>
                <w:rFonts w:ascii="Arial" w:hAnsi="Arial" w:cs="Arial"/>
              </w:rPr>
              <w:t>como defensores de los animales</w:t>
            </w:r>
            <w:r w:rsidR="00AB4ECC">
              <w:rPr>
                <w:rFonts w:ascii="Arial" w:hAnsi="Arial" w:cs="Arial"/>
              </w:rPr>
              <w:t>,</w:t>
            </w:r>
            <w:r w:rsidR="00AB4ECC" w:rsidRPr="00AB4ECC">
              <w:t xml:space="preserve"> </w:t>
            </w:r>
            <w:r w:rsidR="00AB4ECC" w:rsidRPr="00AB4ECC">
              <w:rPr>
                <w:rFonts w:ascii="Arial" w:hAnsi="Arial" w:cs="Arial"/>
              </w:rPr>
              <w:t>el  contratista también capacitó a la comunidad frente a las sanciones que pueden imponerse en casos de maltrato animal, indicando que estas pueden incluir multas, medidas correctivas y procesos judiciales, dependiendo de la gravedad de los hechos. Se resaltó la importancia de denunciar de manera responsable y oportuna, aportando información clara que facilite la actuación de las autoridades</w:t>
            </w:r>
          </w:p>
          <w:p w14:paraId="22B9CEC7" w14:textId="46EC1719" w:rsidR="00B334E9" w:rsidRPr="00E92BB3" w:rsidRDefault="00AB580A" w:rsidP="00B334E9">
            <w:pPr>
              <w:pStyle w:val="Prrafodelista"/>
              <w:numPr>
                <w:ilvl w:val="0"/>
                <w:numId w:val="9"/>
              </w:numPr>
              <w:jc w:val="both"/>
              <w:rPr>
                <w:rFonts w:ascii="Arial" w:hAnsi="Arial" w:cs="Arial"/>
                <w:noProof/>
                <w:sz w:val="22"/>
                <w:szCs w:val="22"/>
              </w:rPr>
            </w:pPr>
            <w:r>
              <w:rPr>
                <w:rFonts w:ascii="Arial" w:hAnsi="Arial" w:cs="Arial"/>
              </w:rPr>
              <w:lastRenderedPageBreak/>
              <w:t xml:space="preserve">El </w:t>
            </w:r>
            <w:r w:rsidR="00B862C5">
              <w:rPr>
                <w:rFonts w:ascii="Arial" w:hAnsi="Arial" w:cs="Arial"/>
              </w:rPr>
              <w:t>contratista elaboro</w:t>
            </w:r>
            <w:r>
              <w:rPr>
                <w:rFonts w:ascii="Arial" w:hAnsi="Arial" w:cs="Arial"/>
              </w:rPr>
              <w:t xml:space="preserve"> </w:t>
            </w:r>
            <w:r w:rsidR="00B334E9">
              <w:rPr>
                <w:rFonts w:ascii="Arial" w:hAnsi="Arial" w:cs="Arial"/>
              </w:rPr>
              <w:t xml:space="preserve">  jornadas de </w:t>
            </w:r>
            <w:r w:rsidR="00B862C5">
              <w:rPr>
                <w:rFonts w:ascii="Arial" w:hAnsi="Arial" w:cs="Arial"/>
              </w:rPr>
              <w:t>capacitación en</w:t>
            </w:r>
            <w:r w:rsidR="00B334E9">
              <w:rPr>
                <w:rFonts w:ascii="Arial" w:hAnsi="Arial" w:cs="Arial"/>
              </w:rPr>
              <w:t xml:space="preserve"> </w:t>
            </w:r>
            <w:r w:rsidR="00B334E9" w:rsidRPr="00ED5227">
              <w:rPr>
                <w:rFonts w:ascii="Arial" w:hAnsi="Arial" w:cs="Arial"/>
              </w:rPr>
              <w:t xml:space="preserve">el municipio de </w:t>
            </w:r>
            <w:r w:rsidR="00B334E9" w:rsidRPr="00ED5227">
              <w:rPr>
                <w:rFonts w:ascii="Arial" w:hAnsi="Arial" w:cs="Arial"/>
                <w:bCs/>
              </w:rPr>
              <w:t>Candelaria, corregimiento de</w:t>
            </w:r>
            <w:r w:rsidR="0022391E">
              <w:rPr>
                <w:rFonts w:ascii="Arial" w:hAnsi="Arial" w:cs="Arial"/>
                <w:bCs/>
              </w:rPr>
              <w:t xml:space="preserve"> villa </w:t>
            </w:r>
            <w:r w:rsidR="004D7E37">
              <w:rPr>
                <w:rFonts w:ascii="Arial" w:hAnsi="Arial" w:cs="Arial"/>
                <w:bCs/>
              </w:rPr>
              <w:t>gorgona en</w:t>
            </w:r>
            <w:r w:rsidR="00B334E9">
              <w:rPr>
                <w:rFonts w:ascii="Arial" w:hAnsi="Arial" w:cs="Arial"/>
                <w:bCs/>
              </w:rPr>
              <w:t xml:space="preserve"> donde se </w:t>
            </w:r>
            <w:r>
              <w:rPr>
                <w:rFonts w:ascii="Arial" w:hAnsi="Arial" w:cs="Arial"/>
              </w:rPr>
              <w:t>implementó</w:t>
            </w:r>
            <w:r w:rsidR="00B862C5">
              <w:rPr>
                <w:rFonts w:ascii="Arial" w:hAnsi="Arial" w:cs="Arial"/>
              </w:rPr>
              <w:t xml:space="preserve"> </w:t>
            </w:r>
            <w:r w:rsidR="00E92BB3">
              <w:rPr>
                <w:rFonts w:ascii="Arial" w:hAnsi="Arial" w:cs="Arial"/>
              </w:rPr>
              <w:t>las jornadas</w:t>
            </w:r>
            <w:r w:rsidR="00B334E9" w:rsidRPr="00ED5227">
              <w:rPr>
                <w:rFonts w:ascii="Arial" w:hAnsi="Arial" w:cs="Arial"/>
              </w:rPr>
              <w:t xml:space="preserve"> de capacitación con el grupo</w:t>
            </w:r>
            <w:r w:rsidR="00B334E9">
              <w:rPr>
                <w:rFonts w:ascii="Arial" w:hAnsi="Arial" w:cs="Arial"/>
              </w:rPr>
              <w:t xml:space="preserve"> de </w:t>
            </w:r>
            <w:r w:rsidR="00B334E9" w:rsidRPr="00ED5227">
              <w:rPr>
                <w:rFonts w:ascii="Arial" w:hAnsi="Arial" w:cs="Arial"/>
              </w:rPr>
              <w:t>adultos</w:t>
            </w:r>
            <w:r w:rsidR="00B334E9">
              <w:rPr>
                <w:rFonts w:ascii="Arial" w:hAnsi="Arial" w:cs="Arial"/>
              </w:rPr>
              <w:t xml:space="preserve"> </w:t>
            </w:r>
            <w:r w:rsidR="00B334E9" w:rsidRPr="00ED5227">
              <w:rPr>
                <w:rFonts w:ascii="Arial" w:hAnsi="Arial" w:cs="Arial"/>
              </w:rPr>
              <w:t xml:space="preserve">mayores </w:t>
            </w:r>
            <w:r w:rsidR="0022391E">
              <w:rPr>
                <w:rFonts w:ascii="Arial" w:hAnsi="Arial" w:cs="Arial"/>
              </w:rPr>
              <w:t>del grupo san Jorge</w:t>
            </w:r>
            <w:r w:rsidR="00B334E9">
              <w:rPr>
                <w:rFonts w:ascii="Arial" w:hAnsi="Arial" w:cs="Arial"/>
              </w:rPr>
              <w:t xml:space="preserve"> </w:t>
            </w:r>
            <w:r w:rsidR="00B334E9" w:rsidRPr="00ED5227">
              <w:rPr>
                <w:rFonts w:ascii="Arial" w:hAnsi="Arial" w:cs="Arial"/>
              </w:rPr>
              <w:t>del</w:t>
            </w:r>
            <w:r w:rsidR="00B334E9">
              <w:rPr>
                <w:rFonts w:ascii="Arial" w:hAnsi="Arial" w:cs="Arial"/>
              </w:rPr>
              <w:t xml:space="preserve"> </w:t>
            </w:r>
            <w:r w:rsidR="0022391E">
              <w:rPr>
                <w:rFonts w:ascii="Arial" w:hAnsi="Arial" w:cs="Arial"/>
              </w:rPr>
              <w:t xml:space="preserve">barrio 20 de </w:t>
            </w:r>
            <w:r w:rsidR="004D7E37">
              <w:rPr>
                <w:rFonts w:ascii="Arial" w:hAnsi="Arial" w:cs="Arial"/>
              </w:rPr>
              <w:t>Julio,</w:t>
            </w:r>
            <w:r w:rsidR="00B334E9" w:rsidRPr="00ED5227">
              <w:rPr>
                <w:rFonts w:ascii="Arial" w:hAnsi="Arial" w:cs="Arial"/>
              </w:rPr>
              <w:t xml:space="preserve"> </w:t>
            </w:r>
            <w:r w:rsidR="00B334E9">
              <w:rPr>
                <w:rFonts w:ascii="Arial" w:hAnsi="Arial" w:cs="Arial"/>
              </w:rPr>
              <w:t>dicha capacitación se realizó</w:t>
            </w:r>
            <w:r w:rsidR="00B334E9" w:rsidRPr="00ED5227">
              <w:rPr>
                <w:rFonts w:ascii="Arial" w:hAnsi="Arial" w:cs="Arial"/>
              </w:rPr>
              <w:t xml:space="preserve"> Con el objetivo de </w:t>
            </w:r>
            <w:r w:rsidR="00B334E9" w:rsidRPr="00ED5227">
              <w:rPr>
                <w:rFonts w:ascii="Arial" w:hAnsi="Arial" w:cs="Arial"/>
                <w:bCs/>
              </w:rPr>
              <w:t>promover prácticas responsables de convivencia con los animales</w:t>
            </w:r>
            <w:r w:rsidR="00B334E9" w:rsidRPr="00ED5227">
              <w:rPr>
                <w:rFonts w:ascii="Arial" w:hAnsi="Arial" w:cs="Arial"/>
              </w:rPr>
              <w:t>, fomentando en la comunidad valores de respeto, empatía y responsabilidad hacia</w:t>
            </w:r>
            <w:r w:rsidR="00B334E9">
              <w:rPr>
                <w:rFonts w:ascii="Arial" w:hAnsi="Arial" w:cs="Arial"/>
              </w:rPr>
              <w:t xml:space="preserve"> los seres vivos. Se implementó </w:t>
            </w:r>
            <w:r w:rsidR="00B334E9" w:rsidRPr="00ED5227">
              <w:rPr>
                <w:rFonts w:ascii="Arial" w:hAnsi="Arial" w:cs="Arial"/>
              </w:rPr>
              <w:t xml:space="preserve">la </w:t>
            </w:r>
            <w:r w:rsidR="00B334E9" w:rsidRPr="00ED5227">
              <w:rPr>
                <w:rFonts w:ascii="Arial" w:hAnsi="Arial" w:cs="Arial"/>
                <w:bCs/>
              </w:rPr>
              <w:t>Guía</w:t>
            </w:r>
            <w:r w:rsidR="00B334E9" w:rsidRPr="00ED5227">
              <w:rPr>
                <w:rFonts w:ascii="Arial" w:hAnsi="Arial" w:cs="Arial"/>
                <w:b/>
                <w:bCs/>
              </w:rPr>
              <w:t xml:space="preserve"> </w:t>
            </w:r>
            <w:r w:rsidR="00B334E9">
              <w:rPr>
                <w:rFonts w:ascii="Arial" w:hAnsi="Arial" w:cs="Arial"/>
                <w:bCs/>
              </w:rPr>
              <w:t>Operativa N.3º animales en situación de calle</w:t>
            </w:r>
            <w:r w:rsidR="00B334E9" w:rsidRPr="00ED5227">
              <w:rPr>
                <w:rFonts w:ascii="Arial" w:hAnsi="Arial" w:cs="Arial"/>
              </w:rPr>
              <w:t xml:space="preserve">, desarrollando de manera lúdica y participativa temas relacionados con el bienestar animal, el cuidado de los animales de compañía, la importancia del respeto por la vida y el rol de los niños y jóvenes </w:t>
            </w:r>
            <w:r w:rsidR="00B334E9">
              <w:rPr>
                <w:rFonts w:ascii="Arial" w:hAnsi="Arial" w:cs="Arial"/>
              </w:rPr>
              <w:t>como defensores de los animales.</w:t>
            </w:r>
          </w:p>
          <w:p w14:paraId="4D3E7625" w14:textId="2C989363" w:rsidR="00E92BB3" w:rsidRPr="00F46DFD" w:rsidRDefault="00E92BB3" w:rsidP="00E92BB3">
            <w:pPr>
              <w:pStyle w:val="Prrafodelista"/>
              <w:ind w:left="780"/>
              <w:jc w:val="both"/>
              <w:rPr>
                <w:rFonts w:ascii="Arial" w:hAnsi="Arial" w:cs="Arial"/>
                <w:noProof/>
                <w:sz w:val="22"/>
                <w:szCs w:val="22"/>
              </w:rPr>
            </w:pPr>
            <w:r>
              <w:rPr>
                <w:rFonts w:ascii="Arial" w:hAnsi="Arial" w:cs="Arial"/>
              </w:rPr>
              <w:t>Se anexa en el informe ejecutivo las evidencias de esta actividad (fotografías, actas de reunión, listado de asistencia, etc)</w:t>
            </w:r>
            <w:r w:rsidR="004D7E37">
              <w:rPr>
                <w:rFonts w:ascii="Arial" w:hAnsi="Arial" w:cs="Arial"/>
              </w:rPr>
              <w:t>.</w:t>
            </w:r>
          </w:p>
          <w:p w14:paraId="704738B7" w14:textId="77777777" w:rsidR="00F46DFD" w:rsidRPr="00B334E9" w:rsidRDefault="00F46DFD" w:rsidP="00F46DFD">
            <w:pPr>
              <w:pStyle w:val="Prrafodelista"/>
              <w:ind w:left="780"/>
              <w:jc w:val="both"/>
              <w:rPr>
                <w:rFonts w:ascii="Arial" w:hAnsi="Arial" w:cs="Arial"/>
                <w:noProof/>
                <w:sz w:val="22"/>
                <w:szCs w:val="22"/>
              </w:rPr>
            </w:pPr>
          </w:p>
          <w:p w14:paraId="7757A50F" w14:textId="77777777" w:rsidR="004150B1" w:rsidRDefault="00391680" w:rsidP="00796C77">
            <w:pPr>
              <w:jc w:val="both"/>
              <w:rPr>
                <w:rFonts w:ascii="Arial" w:hAnsi="Arial" w:cs="Arial"/>
                <w:noProof/>
                <w:sz w:val="22"/>
                <w:szCs w:val="22"/>
              </w:rPr>
            </w:pPr>
            <w:r w:rsidRPr="00FD2826">
              <w:rPr>
                <w:rFonts w:ascii="Arial" w:hAnsi="Arial" w:cs="Arial"/>
                <w:noProof/>
                <w:sz w:val="22"/>
                <w:szCs w:val="22"/>
              </w:rPr>
              <w:t xml:space="preserve"> </w:t>
            </w:r>
            <w:r w:rsidR="00F46DFD">
              <w:rPr>
                <w:rFonts w:ascii="Arial" w:hAnsi="Arial" w:cs="Arial"/>
                <w:noProof/>
                <w:sz w:val="22"/>
                <w:szCs w:val="22"/>
              </w:rPr>
              <w:t>2).</w:t>
            </w:r>
            <w:r w:rsidRPr="00FD2826">
              <w:rPr>
                <w:rFonts w:ascii="Arial" w:hAnsi="Arial" w:cs="Arial"/>
                <w:noProof/>
                <w:sz w:val="22"/>
                <w:szCs w:val="22"/>
              </w:rPr>
              <w:t xml:space="preserve"> Reportar de manera mensual la información cuantitativa del número de personas capacitadas, municipio intervenido y guías implementadas en el formato dispuesto para tal fin.</w:t>
            </w:r>
          </w:p>
          <w:p w14:paraId="786435E5" w14:textId="160D1C53" w:rsidR="00B334E9" w:rsidRPr="00E50629" w:rsidRDefault="00B334E9" w:rsidP="00B334E9">
            <w:pPr>
              <w:spacing w:before="100" w:beforeAutospacing="1" w:after="100" w:afterAutospacing="1"/>
              <w:jc w:val="both"/>
              <w:rPr>
                <w:rFonts w:ascii="Arial" w:hAnsi="Arial" w:cs="Arial"/>
                <w:lang w:val="es-ES"/>
              </w:rPr>
            </w:pPr>
            <w:r>
              <w:rPr>
                <w:rFonts w:ascii="Arial" w:hAnsi="Arial" w:cs="Arial"/>
                <w:lang w:val="es-ES"/>
              </w:rPr>
              <w:t xml:space="preserve">Durante este </w:t>
            </w:r>
            <w:r w:rsidR="00C6308A">
              <w:rPr>
                <w:rFonts w:ascii="Arial" w:hAnsi="Arial" w:cs="Arial"/>
                <w:lang w:val="es-ES"/>
              </w:rPr>
              <w:t>periodo el contratista implemento</w:t>
            </w:r>
            <w:r w:rsidRPr="00E50629">
              <w:rPr>
                <w:rFonts w:ascii="Arial" w:hAnsi="Arial" w:cs="Arial"/>
                <w:lang w:val="es-ES"/>
              </w:rPr>
              <w:t xml:space="preserve"> la caracterización de los municipios intervenidos y de las personas sensibilizadas en el proceso de formación y acompañamiento a los Promotores PYBA. La información fue registrada en el formato digital dispuesto para tal fin, siguiendo las directrices establecidas por la Dra. Lizeth Parra, lo que permitió consolidar los datos de forma uniforme, verificable y coherente con los lineamientos técnicos de la </w:t>
            </w:r>
            <w:r w:rsidR="005F4C2A" w:rsidRPr="00E50629">
              <w:rPr>
                <w:rFonts w:ascii="Arial" w:hAnsi="Arial" w:cs="Arial"/>
                <w:lang w:val="es-ES"/>
              </w:rPr>
              <w:t>estrategia.</w:t>
            </w:r>
            <w:r w:rsidR="005F4C2A">
              <w:rPr>
                <w:rFonts w:ascii="Arial" w:hAnsi="Arial" w:cs="Arial"/>
                <w:lang w:val="es-ES"/>
              </w:rPr>
              <w:t xml:space="preserve"> La</w:t>
            </w:r>
            <w:r w:rsidR="00C6308A">
              <w:rPr>
                <w:rFonts w:ascii="Arial" w:hAnsi="Arial" w:cs="Arial"/>
                <w:lang w:val="es-ES"/>
              </w:rPr>
              <w:t xml:space="preserve"> intervención la </w:t>
            </w:r>
            <w:r w:rsidRPr="00E50629">
              <w:rPr>
                <w:rFonts w:ascii="Arial" w:hAnsi="Arial" w:cs="Arial"/>
                <w:lang w:val="es-ES"/>
              </w:rPr>
              <w:t xml:space="preserve">desarrolló en los municipios priorizados, entre ellos </w:t>
            </w:r>
            <w:r w:rsidRPr="00AE138D">
              <w:rPr>
                <w:rFonts w:ascii="Arial" w:hAnsi="Arial" w:cs="Arial"/>
                <w:b/>
                <w:bCs/>
                <w:lang w:val="es-ES"/>
              </w:rPr>
              <w:t>Candelaria, Valle del Cauca</w:t>
            </w:r>
            <w:r w:rsidRPr="00E50629">
              <w:rPr>
                <w:rFonts w:ascii="Arial" w:hAnsi="Arial" w:cs="Arial"/>
                <w:lang w:val="es-ES"/>
              </w:rPr>
              <w:t xml:space="preserve">, </w:t>
            </w:r>
            <w:r>
              <w:rPr>
                <w:rFonts w:ascii="Arial" w:hAnsi="Arial" w:cs="Arial"/>
                <w:lang w:val="es-ES"/>
              </w:rPr>
              <w:t xml:space="preserve">específicamente en el corregimiento del Carmelo </w:t>
            </w:r>
            <w:r w:rsidR="00C6308A">
              <w:rPr>
                <w:rFonts w:ascii="Arial" w:hAnsi="Arial" w:cs="Arial"/>
                <w:lang w:val="es-ES"/>
              </w:rPr>
              <w:t>donde</w:t>
            </w:r>
            <w:r w:rsidRPr="00E50629">
              <w:rPr>
                <w:rFonts w:ascii="Arial" w:hAnsi="Arial" w:cs="Arial"/>
                <w:lang w:val="es-ES"/>
              </w:rPr>
              <w:t xml:space="preserve"> llevó a cabo un proceso estructurado de </w:t>
            </w:r>
            <w:r>
              <w:rPr>
                <w:rFonts w:ascii="Arial" w:hAnsi="Arial" w:cs="Arial"/>
                <w:lang w:val="es-ES"/>
              </w:rPr>
              <w:t xml:space="preserve">capacitación, </w:t>
            </w:r>
            <w:r w:rsidRPr="00E50629">
              <w:rPr>
                <w:rFonts w:ascii="Arial" w:hAnsi="Arial" w:cs="Arial"/>
                <w:lang w:val="es-ES"/>
              </w:rPr>
              <w:t>sensibilización y acom</w:t>
            </w:r>
            <w:r>
              <w:rPr>
                <w:rFonts w:ascii="Arial" w:hAnsi="Arial" w:cs="Arial"/>
                <w:lang w:val="es-ES"/>
              </w:rPr>
              <w:t>pañamiento. Sobre las</w:t>
            </w:r>
            <w:r w:rsidRPr="00FD2826">
              <w:rPr>
                <w:rFonts w:ascii="Arial" w:eastAsia="Arial" w:hAnsi="Arial" w:cs="Arial"/>
                <w:bCs/>
                <w:noProof/>
              </w:rPr>
              <w:t xml:space="preserve"> jornadas de capacitación, implementando las 3 Guías metodológicas del Programa Promotores PYBA. </w:t>
            </w:r>
            <w:r>
              <w:rPr>
                <w:rFonts w:ascii="Arial" w:hAnsi="Arial" w:cs="Arial"/>
                <w:lang w:val="es-ES"/>
              </w:rPr>
              <w:t xml:space="preserve"> Durante el presente mes donde se </w:t>
            </w:r>
            <w:r w:rsidRPr="00E50629">
              <w:rPr>
                <w:rFonts w:ascii="Arial" w:hAnsi="Arial" w:cs="Arial"/>
                <w:lang w:val="es-ES"/>
              </w:rPr>
              <w:t xml:space="preserve">impactó un total de </w:t>
            </w:r>
            <w:r>
              <w:rPr>
                <w:rFonts w:ascii="Arial" w:hAnsi="Arial" w:cs="Arial"/>
                <w:b/>
                <w:bCs/>
                <w:lang w:val="es-ES"/>
              </w:rPr>
              <w:t>5</w:t>
            </w:r>
            <w:r w:rsidR="0022391E">
              <w:rPr>
                <w:rFonts w:ascii="Arial" w:hAnsi="Arial" w:cs="Arial"/>
                <w:b/>
                <w:bCs/>
                <w:lang w:val="es-ES"/>
              </w:rPr>
              <w:t>5</w:t>
            </w:r>
            <w:r w:rsidRPr="00AE138D">
              <w:rPr>
                <w:rFonts w:ascii="Arial" w:hAnsi="Arial" w:cs="Arial"/>
                <w:b/>
                <w:bCs/>
                <w:lang w:val="es-ES"/>
              </w:rPr>
              <w:t xml:space="preserve"> personas</w:t>
            </w:r>
            <w:r w:rsidRPr="00E50629">
              <w:rPr>
                <w:rFonts w:ascii="Arial" w:hAnsi="Arial" w:cs="Arial"/>
                <w:lang w:val="es-ES"/>
              </w:rPr>
              <w:t>, distribuidas de la siguiente manera:</w:t>
            </w:r>
          </w:p>
          <w:p w14:paraId="37747F5D" w14:textId="1485F617" w:rsidR="00E92BB3" w:rsidRDefault="00B334E9" w:rsidP="00B334E9">
            <w:pPr>
              <w:jc w:val="both"/>
              <w:rPr>
                <w:rFonts w:ascii="Arial" w:hAnsi="Arial" w:cs="Arial"/>
                <w:b/>
                <w:lang w:val="es-ES"/>
              </w:rPr>
            </w:pPr>
            <w:r>
              <w:rPr>
                <w:rFonts w:ascii="Arial" w:hAnsi="Arial" w:cs="Arial"/>
                <w:b/>
                <w:bCs/>
                <w:lang w:val="es-ES"/>
              </w:rPr>
              <w:t>5</w:t>
            </w:r>
            <w:r w:rsidR="0022391E">
              <w:rPr>
                <w:rFonts w:ascii="Arial" w:hAnsi="Arial" w:cs="Arial"/>
                <w:b/>
                <w:bCs/>
                <w:lang w:val="es-ES"/>
              </w:rPr>
              <w:t>5</w:t>
            </w:r>
            <w:r w:rsidRPr="00AE138D">
              <w:rPr>
                <w:rFonts w:ascii="Arial" w:hAnsi="Arial" w:cs="Arial"/>
                <w:b/>
                <w:bCs/>
                <w:lang w:val="es-ES"/>
              </w:rPr>
              <w:t xml:space="preserve"> adultos mayores entre 50 y 60 años</w:t>
            </w:r>
            <w:r w:rsidRPr="00E50629">
              <w:rPr>
                <w:rFonts w:ascii="Arial" w:hAnsi="Arial" w:cs="Arial"/>
                <w:lang w:val="es-ES"/>
              </w:rPr>
              <w:t>.</w:t>
            </w:r>
            <w:r>
              <w:rPr>
                <w:rFonts w:ascii="Arial" w:hAnsi="Arial" w:cs="Arial"/>
                <w:lang w:val="es-ES"/>
              </w:rPr>
              <w:t xml:space="preserve"> </w:t>
            </w:r>
            <w:r w:rsidRPr="00AE138D">
              <w:rPr>
                <w:rFonts w:ascii="Arial" w:hAnsi="Arial" w:cs="Arial"/>
                <w:b/>
                <w:lang w:val="es-ES"/>
              </w:rPr>
              <w:t>De</w:t>
            </w:r>
            <w:r>
              <w:rPr>
                <w:rFonts w:ascii="Arial" w:hAnsi="Arial" w:cs="Arial"/>
                <w:lang w:val="es-ES"/>
              </w:rPr>
              <w:t xml:space="preserve"> </w:t>
            </w:r>
            <w:r w:rsidRPr="00AE138D">
              <w:rPr>
                <w:rFonts w:ascii="Arial" w:hAnsi="Arial" w:cs="Arial"/>
                <w:b/>
                <w:lang w:val="es-ES"/>
              </w:rPr>
              <w:t>grupos de adultos mayores</w:t>
            </w:r>
            <w:r w:rsidR="00E92BB3">
              <w:rPr>
                <w:rFonts w:ascii="Arial" w:hAnsi="Arial" w:cs="Arial"/>
                <w:b/>
                <w:lang w:val="es-ES"/>
              </w:rPr>
              <w:t>.</w:t>
            </w:r>
          </w:p>
          <w:p w14:paraId="0B46DF4A" w14:textId="77777777" w:rsidR="00E92BB3" w:rsidRPr="00E92BB3" w:rsidRDefault="00E92BB3" w:rsidP="00E92BB3">
            <w:pPr>
              <w:jc w:val="both"/>
              <w:rPr>
                <w:rFonts w:ascii="Arial" w:hAnsi="Arial" w:cs="Arial"/>
                <w:noProof/>
                <w:sz w:val="22"/>
                <w:szCs w:val="22"/>
              </w:rPr>
            </w:pPr>
            <w:r w:rsidRPr="00E92BB3">
              <w:rPr>
                <w:rFonts w:ascii="Arial" w:hAnsi="Arial" w:cs="Arial"/>
              </w:rPr>
              <w:t>Se anexa en el informe ejecutivo las evidencias de esta actividad (fotografías, actas de reunión, listado de asistencia, etc)</w:t>
            </w:r>
          </w:p>
          <w:p w14:paraId="38F0DED1" w14:textId="77777777" w:rsidR="004150B1" w:rsidRDefault="004150B1" w:rsidP="00796C77">
            <w:pPr>
              <w:jc w:val="both"/>
              <w:rPr>
                <w:rFonts w:ascii="Arial" w:hAnsi="Arial" w:cs="Arial"/>
                <w:noProof/>
                <w:sz w:val="22"/>
                <w:szCs w:val="22"/>
              </w:rPr>
            </w:pPr>
          </w:p>
          <w:p w14:paraId="0BA0D5F7" w14:textId="77777777" w:rsidR="004150B1" w:rsidRDefault="00F46DFD" w:rsidP="00796C77">
            <w:pPr>
              <w:jc w:val="both"/>
              <w:rPr>
                <w:rFonts w:ascii="Arial" w:hAnsi="Arial" w:cs="Arial"/>
                <w:noProof/>
                <w:sz w:val="22"/>
                <w:szCs w:val="22"/>
              </w:rPr>
            </w:pPr>
            <w:r>
              <w:rPr>
                <w:rFonts w:ascii="Arial" w:hAnsi="Arial" w:cs="Arial"/>
                <w:noProof/>
                <w:sz w:val="22"/>
                <w:szCs w:val="22"/>
              </w:rPr>
              <w:t xml:space="preserve">  3).</w:t>
            </w:r>
            <w:r w:rsidR="00391680" w:rsidRPr="00FD2826">
              <w:rPr>
                <w:rFonts w:ascii="Arial" w:hAnsi="Arial" w:cs="Arial"/>
                <w:noProof/>
                <w:sz w:val="22"/>
                <w:szCs w:val="22"/>
              </w:rPr>
              <w:t xml:space="preserve"> Realizar el cargue de las evidencias de las jornadas de capacitación mes a mes en el respectivo drive (Listados de Asistencia y/o certificados, fotografías, encuestas de satisfacción). </w:t>
            </w:r>
          </w:p>
          <w:p w14:paraId="343D16A2" w14:textId="77777777" w:rsidR="00F46DFD" w:rsidRDefault="00F46DFD" w:rsidP="00796C77">
            <w:pPr>
              <w:jc w:val="both"/>
              <w:rPr>
                <w:rFonts w:ascii="Arial" w:hAnsi="Arial" w:cs="Arial"/>
                <w:noProof/>
                <w:sz w:val="22"/>
                <w:szCs w:val="22"/>
              </w:rPr>
            </w:pPr>
          </w:p>
          <w:p w14:paraId="269A1DA5" w14:textId="77777777" w:rsidR="00B334E9" w:rsidRDefault="00B334E9" w:rsidP="00B334E9">
            <w:pPr>
              <w:ind w:left="360"/>
              <w:rPr>
                <w:rFonts w:ascii="Arial" w:hAnsi="Arial" w:cs="Arial"/>
              </w:rPr>
            </w:pPr>
            <w:r w:rsidRPr="00FE7B8A">
              <w:rPr>
                <w:rFonts w:ascii="Arial" w:hAnsi="Arial" w:cs="Arial"/>
                <w:b/>
              </w:rPr>
              <w:t xml:space="preserve"> </w:t>
            </w:r>
            <w:r w:rsidRPr="00FE7B8A">
              <w:rPr>
                <w:rFonts w:ascii="Arial" w:hAnsi="Arial" w:cs="Arial"/>
              </w:rPr>
              <w:t xml:space="preserve">En cumplimiento del objetivo establecido, </w:t>
            </w:r>
            <w:r w:rsidR="002211AF">
              <w:rPr>
                <w:rFonts w:ascii="Arial" w:hAnsi="Arial" w:cs="Arial"/>
              </w:rPr>
              <w:t xml:space="preserve">el contratista realizo </w:t>
            </w:r>
            <w:r w:rsidRPr="00FE7B8A">
              <w:rPr>
                <w:rFonts w:ascii="Arial" w:hAnsi="Arial" w:cs="Arial"/>
              </w:rPr>
              <w:t>de manera semanal el cargué de los datos y evidencias digitales en la plataforma DRIVE, atendiendo a las indicaciones y formatos definidos. De esta manera, aseguré que cada actividad ejecutada quedara debidamente soportada, garantizando el cumplimiento de las orientaciones establecidas y la adecuada presentación de los resultados obtenidos.</w:t>
            </w:r>
          </w:p>
          <w:p w14:paraId="016FFFCA" w14:textId="3EC4C1D1" w:rsidR="00E92BB3" w:rsidRPr="00E92BB3" w:rsidRDefault="00E92BB3" w:rsidP="00E92BB3">
            <w:pPr>
              <w:jc w:val="both"/>
              <w:rPr>
                <w:rFonts w:ascii="Arial" w:hAnsi="Arial" w:cs="Arial"/>
                <w:noProof/>
                <w:sz w:val="22"/>
                <w:szCs w:val="22"/>
              </w:rPr>
            </w:pPr>
            <w:r w:rsidRPr="00E92BB3">
              <w:rPr>
                <w:rFonts w:ascii="Arial" w:hAnsi="Arial" w:cs="Arial"/>
              </w:rPr>
              <w:t>Se anexa en el informe ejecutivo las evidencias de esta actividad (fotografías, actas de reunión, listado de asistencia, etc)</w:t>
            </w:r>
            <w:r w:rsidR="006A0B15">
              <w:rPr>
                <w:rFonts w:ascii="Arial" w:hAnsi="Arial" w:cs="Arial"/>
              </w:rPr>
              <w:t>.</w:t>
            </w:r>
          </w:p>
          <w:p w14:paraId="40B48861" w14:textId="77777777" w:rsidR="00E92BB3" w:rsidRDefault="00E92BB3" w:rsidP="00B334E9">
            <w:pPr>
              <w:ind w:left="360"/>
              <w:rPr>
                <w:rFonts w:ascii="Arial" w:hAnsi="Arial" w:cs="Arial"/>
              </w:rPr>
            </w:pPr>
          </w:p>
          <w:p w14:paraId="68E0BA38" w14:textId="77777777" w:rsidR="004150B1" w:rsidRDefault="00F46DFD" w:rsidP="00796C77">
            <w:pPr>
              <w:jc w:val="both"/>
              <w:rPr>
                <w:rFonts w:ascii="Arial" w:hAnsi="Arial" w:cs="Arial"/>
                <w:noProof/>
                <w:sz w:val="22"/>
                <w:szCs w:val="22"/>
              </w:rPr>
            </w:pPr>
            <w:r>
              <w:rPr>
                <w:rFonts w:ascii="Arial" w:hAnsi="Arial" w:cs="Arial"/>
                <w:noProof/>
                <w:sz w:val="22"/>
                <w:szCs w:val="22"/>
              </w:rPr>
              <w:lastRenderedPageBreak/>
              <w:t>4)</w:t>
            </w:r>
            <w:r w:rsidR="00391680" w:rsidRPr="00FD2826">
              <w:rPr>
                <w:rFonts w:ascii="Arial" w:hAnsi="Arial" w:cs="Arial"/>
                <w:noProof/>
                <w:sz w:val="22"/>
                <w:szCs w:val="22"/>
              </w:rPr>
              <w:t>. Participar activamente en las diferentes jornadas de trabajo convocadas por: Escuadrón Benji, Intervención a Refugios y/o albergues, Jornadas de Esterilización, Turismos de Naturaleza, Enfoque diferencial, entre otros programas de la Subsecretaria de Proteccion y Bienestar Animal.</w:t>
            </w:r>
          </w:p>
          <w:p w14:paraId="706B45C6" w14:textId="77777777" w:rsidR="00B46BBB" w:rsidRDefault="00B46BBB" w:rsidP="00796C77">
            <w:pPr>
              <w:jc w:val="both"/>
              <w:rPr>
                <w:rFonts w:ascii="Arial" w:hAnsi="Arial" w:cs="Arial"/>
                <w:noProof/>
                <w:sz w:val="22"/>
                <w:szCs w:val="22"/>
              </w:rPr>
            </w:pPr>
          </w:p>
          <w:p w14:paraId="6A48002D" w14:textId="687DD721" w:rsidR="00B46BBB" w:rsidRDefault="00B46BBB" w:rsidP="00796C77">
            <w:pPr>
              <w:jc w:val="both"/>
              <w:rPr>
                <w:rFonts w:ascii="Arial" w:hAnsi="Arial" w:cs="Arial"/>
                <w:noProof/>
                <w:sz w:val="22"/>
                <w:szCs w:val="22"/>
              </w:rPr>
            </w:pPr>
            <w:r w:rsidRPr="00B46BBB">
              <w:rPr>
                <w:rFonts w:ascii="Arial" w:hAnsi="Arial" w:cs="Arial"/>
                <w:noProof/>
                <w:sz w:val="22"/>
                <w:szCs w:val="22"/>
              </w:rPr>
              <w:t xml:space="preserve">En el marco de la ruta 42, </w:t>
            </w:r>
            <w:r>
              <w:rPr>
                <w:rFonts w:ascii="Arial" w:hAnsi="Arial" w:cs="Arial"/>
                <w:noProof/>
                <w:sz w:val="22"/>
                <w:szCs w:val="22"/>
              </w:rPr>
              <w:t xml:space="preserve">el </w:t>
            </w:r>
            <w:r w:rsidRPr="00B46BBB">
              <w:rPr>
                <w:rFonts w:ascii="Arial" w:hAnsi="Arial" w:cs="Arial"/>
                <w:noProof/>
                <w:sz w:val="22"/>
                <w:szCs w:val="22"/>
              </w:rPr>
              <w:t xml:space="preserve">contratista realizó acompañamiento durante la jornada integral realizada en el municipio de </w:t>
            </w:r>
            <w:r>
              <w:rPr>
                <w:rFonts w:ascii="Arial" w:hAnsi="Arial" w:cs="Arial"/>
                <w:noProof/>
                <w:sz w:val="22"/>
                <w:szCs w:val="22"/>
              </w:rPr>
              <w:t xml:space="preserve">candelaria  corregimiento de sanjoaquin </w:t>
            </w:r>
            <w:r w:rsidRPr="00B46BBB">
              <w:rPr>
                <w:rFonts w:ascii="Arial" w:hAnsi="Arial" w:cs="Arial"/>
                <w:noProof/>
                <w:sz w:val="22"/>
                <w:szCs w:val="22"/>
              </w:rPr>
              <w:t>.</w:t>
            </w:r>
            <w:r>
              <w:rPr>
                <w:rFonts w:ascii="Arial" w:hAnsi="Arial" w:cs="Arial"/>
                <w:noProof/>
                <w:sz w:val="22"/>
                <w:szCs w:val="22"/>
              </w:rPr>
              <w:t xml:space="preserve">El </w:t>
            </w:r>
            <w:r w:rsidRPr="00B46BBB">
              <w:rPr>
                <w:rFonts w:ascii="Arial" w:hAnsi="Arial" w:cs="Arial"/>
                <w:noProof/>
                <w:sz w:val="22"/>
                <w:szCs w:val="22"/>
              </w:rPr>
              <w:t xml:space="preserve"> contratista brindó apoyo</w:t>
            </w:r>
            <w:r>
              <w:rPr>
                <w:rFonts w:ascii="Arial" w:hAnsi="Arial" w:cs="Arial"/>
                <w:noProof/>
                <w:sz w:val="22"/>
                <w:szCs w:val="22"/>
              </w:rPr>
              <w:t xml:space="preserve"> y acompañamiento a la comunidad </w:t>
            </w:r>
            <w:r w:rsidRPr="00B46BBB">
              <w:rPr>
                <w:rFonts w:ascii="Arial" w:hAnsi="Arial" w:cs="Arial"/>
                <w:noProof/>
                <w:sz w:val="22"/>
                <w:szCs w:val="22"/>
              </w:rPr>
              <w:t xml:space="preserve"> junto al equipo de médicos veterinarios</w:t>
            </w:r>
            <w:r>
              <w:rPr>
                <w:rFonts w:ascii="Arial" w:hAnsi="Arial" w:cs="Arial"/>
                <w:noProof/>
                <w:sz w:val="22"/>
                <w:szCs w:val="22"/>
              </w:rPr>
              <w:t xml:space="preserve"> y demas personal de la subsecretaria de proteccion y bienestar animal </w:t>
            </w:r>
            <w:r w:rsidRPr="00B46BBB">
              <w:rPr>
                <w:rFonts w:ascii="Arial" w:hAnsi="Arial" w:cs="Arial"/>
                <w:noProof/>
                <w:sz w:val="22"/>
                <w:szCs w:val="22"/>
              </w:rPr>
              <w:t>, donde se realizaron procesos de desparasitación, vitaminización y atención general, generando un impacto positivo en la salud y bienestar de perros</w:t>
            </w:r>
            <w:r>
              <w:rPr>
                <w:rFonts w:ascii="Arial" w:hAnsi="Arial" w:cs="Arial"/>
                <w:noProof/>
                <w:sz w:val="22"/>
                <w:szCs w:val="22"/>
              </w:rPr>
              <w:t xml:space="preserve"> y felinos de este sector</w:t>
            </w:r>
            <w:r w:rsidR="006A0B15">
              <w:rPr>
                <w:rFonts w:ascii="Arial" w:hAnsi="Arial" w:cs="Arial"/>
                <w:noProof/>
                <w:sz w:val="22"/>
                <w:szCs w:val="22"/>
              </w:rPr>
              <w:t>.</w:t>
            </w:r>
          </w:p>
          <w:p w14:paraId="0BEE4E65" w14:textId="5829BEA9" w:rsidR="006A0B15" w:rsidRPr="00E92BB3" w:rsidRDefault="006A0B15" w:rsidP="006A0B15">
            <w:pPr>
              <w:jc w:val="both"/>
              <w:rPr>
                <w:rFonts w:ascii="Arial" w:hAnsi="Arial" w:cs="Arial"/>
                <w:noProof/>
                <w:sz w:val="22"/>
                <w:szCs w:val="22"/>
              </w:rPr>
            </w:pPr>
            <w:r w:rsidRPr="00E92BB3">
              <w:rPr>
                <w:rFonts w:ascii="Arial" w:hAnsi="Arial" w:cs="Arial"/>
              </w:rPr>
              <w:t>Se anexa en el informe ejecutivo las evidencias de esta actividad (fotografías, actas de reunión, listado de asistencia, etc)</w:t>
            </w:r>
            <w:r>
              <w:rPr>
                <w:rFonts w:ascii="Arial" w:hAnsi="Arial" w:cs="Arial"/>
              </w:rPr>
              <w:t>.</w:t>
            </w:r>
          </w:p>
          <w:p w14:paraId="234DCB07" w14:textId="13FBD270" w:rsidR="004150B1" w:rsidRPr="004E0A4C" w:rsidRDefault="004150B1" w:rsidP="006A0B15">
            <w:pPr>
              <w:ind w:right="357"/>
              <w:rPr>
                <w:rFonts w:ascii="Arial" w:hAnsi="Arial" w:cs="Arial"/>
                <w:bCs/>
              </w:rPr>
            </w:pPr>
          </w:p>
          <w:p w14:paraId="7A729006" w14:textId="77777777" w:rsidR="00F46DFD" w:rsidRDefault="00391680" w:rsidP="00796C77">
            <w:pPr>
              <w:jc w:val="both"/>
              <w:rPr>
                <w:rFonts w:ascii="Arial" w:hAnsi="Arial" w:cs="Arial"/>
                <w:noProof/>
                <w:sz w:val="22"/>
                <w:szCs w:val="22"/>
              </w:rPr>
            </w:pPr>
            <w:r w:rsidRPr="00FD2826">
              <w:rPr>
                <w:rFonts w:ascii="Arial" w:hAnsi="Arial" w:cs="Arial"/>
                <w:noProof/>
                <w:sz w:val="22"/>
                <w:szCs w:val="22"/>
              </w:rPr>
              <w:t xml:space="preserve">  5</w:t>
            </w:r>
            <w:r w:rsidR="00F46DFD">
              <w:rPr>
                <w:rFonts w:ascii="Arial" w:hAnsi="Arial" w:cs="Arial"/>
                <w:noProof/>
                <w:sz w:val="22"/>
                <w:szCs w:val="22"/>
              </w:rPr>
              <w:t>)</w:t>
            </w:r>
            <w:r w:rsidRPr="00FD2826">
              <w:rPr>
                <w:rFonts w:ascii="Arial" w:hAnsi="Arial" w:cs="Arial"/>
                <w:noProof/>
                <w:sz w:val="22"/>
                <w:szCs w:val="22"/>
              </w:rPr>
              <w:t>. Participar en todos los procesos de formación y/o capacitaciones convocadas por la subsecretaria PYBA de acuerdo al pemsun educativo, así mismo a las jornadas de capacitación con el fin de cumplir con los objetivos fijados por el modelo Integrado de Planeación y Gestión - MIPG, conforme al cronograma y directrices establecidas por la Secretaria de Ambientes y Desarrollo Sostenible.</w:t>
            </w:r>
          </w:p>
          <w:p w14:paraId="180C3722" w14:textId="77777777" w:rsidR="00F46DFD" w:rsidRDefault="00F46DFD" w:rsidP="00796C77">
            <w:pPr>
              <w:jc w:val="both"/>
              <w:rPr>
                <w:rFonts w:ascii="Arial" w:hAnsi="Arial" w:cs="Arial"/>
                <w:noProof/>
                <w:sz w:val="22"/>
                <w:szCs w:val="22"/>
              </w:rPr>
            </w:pPr>
          </w:p>
          <w:p w14:paraId="27ABDE0F" w14:textId="58BE4638" w:rsidR="00F46DFD" w:rsidRDefault="00F46DFD" w:rsidP="00F46DFD">
            <w:pPr>
              <w:ind w:right="357"/>
              <w:jc w:val="both"/>
              <w:rPr>
                <w:rFonts w:ascii="Arial" w:hAnsi="Arial" w:cs="Arial"/>
              </w:rPr>
            </w:pPr>
            <w:r w:rsidRPr="00FE7B8A">
              <w:rPr>
                <w:rFonts w:ascii="Arial" w:hAnsi="Arial" w:cs="Arial"/>
              </w:rPr>
              <w:t>En cumplimiento de la</w:t>
            </w:r>
            <w:r w:rsidR="00000BAA">
              <w:rPr>
                <w:rFonts w:ascii="Arial" w:hAnsi="Arial" w:cs="Arial"/>
              </w:rPr>
              <w:t>s</w:t>
            </w:r>
            <w:r w:rsidRPr="00FE7B8A">
              <w:rPr>
                <w:rFonts w:ascii="Arial" w:hAnsi="Arial" w:cs="Arial"/>
              </w:rPr>
              <w:t xml:space="preserve"> actividad</w:t>
            </w:r>
            <w:r w:rsidR="00000BAA">
              <w:rPr>
                <w:rFonts w:ascii="Arial" w:hAnsi="Arial" w:cs="Arial"/>
              </w:rPr>
              <w:t>es</w:t>
            </w:r>
            <w:r w:rsidRPr="00FE7B8A">
              <w:rPr>
                <w:rFonts w:ascii="Arial" w:hAnsi="Arial" w:cs="Arial"/>
              </w:rPr>
              <w:t xml:space="preserve"> </w:t>
            </w:r>
            <w:r w:rsidR="00000BAA" w:rsidRPr="00FE7B8A">
              <w:rPr>
                <w:rFonts w:ascii="Arial" w:hAnsi="Arial" w:cs="Arial"/>
              </w:rPr>
              <w:t>contractua</w:t>
            </w:r>
            <w:r w:rsidR="00000BAA">
              <w:rPr>
                <w:rFonts w:ascii="Arial" w:hAnsi="Arial" w:cs="Arial"/>
              </w:rPr>
              <w:t>les</w:t>
            </w:r>
            <w:r w:rsidR="00000BAA" w:rsidRPr="00FE7B8A">
              <w:rPr>
                <w:rFonts w:ascii="Arial" w:hAnsi="Arial" w:cs="Arial"/>
              </w:rPr>
              <w:t>,</w:t>
            </w:r>
            <w:r w:rsidR="00000BAA">
              <w:rPr>
                <w:rFonts w:ascii="Arial" w:hAnsi="Arial" w:cs="Arial"/>
              </w:rPr>
              <w:t xml:space="preserve"> el contratista asistió y participo de</w:t>
            </w:r>
            <w:r w:rsidRPr="00FE7B8A">
              <w:rPr>
                <w:rFonts w:ascii="Arial" w:hAnsi="Arial" w:cs="Arial"/>
              </w:rPr>
              <w:t xml:space="preserve"> las jornadas de capacitación pr</w:t>
            </w:r>
            <w:r>
              <w:rPr>
                <w:rFonts w:ascii="Arial" w:hAnsi="Arial" w:cs="Arial"/>
              </w:rPr>
              <w:t>ogramadas por la Subsecretaría,</w:t>
            </w:r>
            <w:r w:rsidRPr="00FE7B8A">
              <w:rPr>
                <w:rFonts w:ascii="Arial" w:hAnsi="Arial" w:cs="Arial"/>
              </w:rPr>
              <w:t xml:space="preserve"> atendiendo al cronograma y a las directrices establecidas en el marco del Modelo Integrado de Planeación y Gestión – MIPG. Durante estos espacios formativos adquirí conocimientos generales sobre </w:t>
            </w:r>
            <w:r>
              <w:rPr>
                <w:rFonts w:ascii="Arial" w:hAnsi="Arial" w:cs="Arial"/>
              </w:rPr>
              <w:t xml:space="preserve">el </w:t>
            </w:r>
            <w:r w:rsidR="004A2D65">
              <w:rPr>
                <w:rFonts w:ascii="Arial" w:hAnsi="Arial" w:cs="Arial"/>
              </w:rPr>
              <w:t>correcto diligenciamiento de las encuestas de caracterización y satisfacción de la comunidad a impactar esta capacitación fue dirigida por la profesional Luz Natalia espinosa moya,</w:t>
            </w:r>
            <w:r w:rsidR="004A2D65" w:rsidRPr="00FE7B8A">
              <w:rPr>
                <w:rFonts w:ascii="Arial" w:hAnsi="Arial" w:cs="Arial"/>
              </w:rPr>
              <w:t xml:space="preserve"> </w:t>
            </w:r>
            <w:r w:rsidR="004A2D65">
              <w:rPr>
                <w:rFonts w:ascii="Arial" w:hAnsi="Arial" w:cs="Arial"/>
              </w:rPr>
              <w:t xml:space="preserve">en donde también se trató </w:t>
            </w:r>
            <w:r w:rsidR="004A2D65" w:rsidRPr="00FE7B8A">
              <w:rPr>
                <w:rFonts w:ascii="Arial" w:hAnsi="Arial" w:cs="Arial"/>
              </w:rPr>
              <w:t>sobre la necesidad de articular los procesos institucionales para garantizar mayor eficiencia y transparencia. De igual manera, comprendí la relevancia del MIPG como herramienta de mejora continua, orientada al cumplimiento de los objetivos institucionales y al fortalecimiento de la calidad en la gestión</w:t>
            </w:r>
          </w:p>
          <w:p w14:paraId="07729C9A" w14:textId="77777777" w:rsidR="00E92BB3" w:rsidRPr="00E92BB3" w:rsidRDefault="00E92BB3" w:rsidP="00E92BB3">
            <w:pPr>
              <w:jc w:val="both"/>
              <w:rPr>
                <w:rFonts w:ascii="Arial" w:hAnsi="Arial" w:cs="Arial"/>
                <w:noProof/>
                <w:sz w:val="22"/>
                <w:szCs w:val="22"/>
              </w:rPr>
            </w:pPr>
            <w:r w:rsidRPr="00E92BB3">
              <w:rPr>
                <w:rFonts w:ascii="Arial" w:hAnsi="Arial" w:cs="Arial"/>
              </w:rPr>
              <w:t>Se anexa en el informe ejecutivo las evidencias de esta actividad (fotografías, actas de reunión, listado de asistencia, etc)</w:t>
            </w:r>
            <w:r>
              <w:rPr>
                <w:rFonts w:ascii="Arial" w:hAnsi="Arial" w:cs="Arial"/>
              </w:rPr>
              <w:t>.</w:t>
            </w:r>
          </w:p>
          <w:p w14:paraId="52EE676F" w14:textId="77777777" w:rsidR="004150B1" w:rsidRDefault="004150B1" w:rsidP="00796C77">
            <w:pPr>
              <w:jc w:val="both"/>
              <w:rPr>
                <w:rFonts w:ascii="Arial" w:hAnsi="Arial" w:cs="Arial"/>
                <w:noProof/>
                <w:sz w:val="22"/>
                <w:szCs w:val="22"/>
              </w:rPr>
            </w:pPr>
          </w:p>
          <w:p w14:paraId="4BD5BA2A" w14:textId="6A3EF6C4" w:rsidR="00F46DFD" w:rsidRDefault="00391680" w:rsidP="00796C77">
            <w:pPr>
              <w:jc w:val="both"/>
              <w:rPr>
                <w:rFonts w:ascii="Arial" w:hAnsi="Arial" w:cs="Arial"/>
                <w:noProof/>
                <w:sz w:val="22"/>
                <w:szCs w:val="22"/>
              </w:rPr>
            </w:pPr>
            <w:r w:rsidRPr="00FD2826">
              <w:rPr>
                <w:rFonts w:ascii="Arial" w:hAnsi="Arial" w:cs="Arial"/>
                <w:noProof/>
                <w:sz w:val="22"/>
                <w:szCs w:val="22"/>
              </w:rPr>
              <w:t xml:space="preserve"> 6</w:t>
            </w:r>
            <w:r w:rsidR="00F46DFD">
              <w:rPr>
                <w:rFonts w:ascii="Arial" w:hAnsi="Arial" w:cs="Arial"/>
                <w:noProof/>
                <w:sz w:val="22"/>
                <w:szCs w:val="22"/>
              </w:rPr>
              <w:t>)</w:t>
            </w:r>
            <w:r w:rsidRPr="00FD2826">
              <w:rPr>
                <w:rFonts w:ascii="Arial" w:hAnsi="Arial" w:cs="Arial"/>
                <w:noProof/>
                <w:sz w:val="22"/>
                <w:szCs w:val="22"/>
              </w:rPr>
              <w:t>. Cumplir a cabalidad con las funciones y actividades que le sean asignadas por el supervisor del contrato.</w:t>
            </w:r>
          </w:p>
          <w:p w14:paraId="646A62D4" w14:textId="74CE4725" w:rsidR="00E92BB3" w:rsidRPr="006A0B15" w:rsidRDefault="0035301D" w:rsidP="006A0B15">
            <w:pPr>
              <w:spacing w:after="200" w:line="276" w:lineRule="auto"/>
              <w:jc w:val="both"/>
              <w:rPr>
                <w:rFonts w:ascii="Arial" w:hAnsi="Arial" w:cs="Arial"/>
              </w:rPr>
            </w:pPr>
            <w:r>
              <w:rPr>
                <w:rFonts w:ascii="Arial" w:hAnsi="Arial" w:cs="Arial"/>
              </w:rPr>
              <w:t>El contratista,</w:t>
            </w:r>
            <w:r w:rsidR="00F46DFD" w:rsidRPr="00424B39">
              <w:rPr>
                <w:rFonts w:ascii="Arial" w:hAnsi="Arial" w:cs="Arial"/>
              </w:rPr>
              <w:t xml:space="preserve"> </w:t>
            </w:r>
            <w:r>
              <w:rPr>
                <w:rFonts w:ascii="Arial" w:hAnsi="Arial" w:cs="Arial"/>
              </w:rPr>
              <w:t>participo de</w:t>
            </w:r>
            <w:r w:rsidR="00F46DFD" w:rsidRPr="00424B39">
              <w:rPr>
                <w:rFonts w:ascii="Arial" w:hAnsi="Arial" w:cs="Arial"/>
              </w:rPr>
              <w:t xml:space="preserve"> la reunión virtual convocada </w:t>
            </w:r>
            <w:r w:rsidR="00E83947" w:rsidRPr="00424B39">
              <w:rPr>
                <w:rFonts w:ascii="Arial" w:hAnsi="Arial" w:cs="Arial"/>
              </w:rPr>
              <w:t xml:space="preserve"> por la profesional</w:t>
            </w:r>
            <w:r w:rsidR="00E83947">
              <w:rPr>
                <w:rFonts w:ascii="Arial" w:hAnsi="Arial" w:cs="Arial"/>
              </w:rPr>
              <w:t xml:space="preserve"> Mónica Andrade Dirak</w:t>
            </w:r>
            <w:r w:rsidR="00E83947" w:rsidRPr="00424B39">
              <w:rPr>
                <w:rFonts w:ascii="Arial" w:hAnsi="Arial" w:cs="Arial"/>
              </w:rPr>
              <w:t xml:space="preserve">, la cual tuvo como finalidad fortalecer los conocimientos relacionados </w:t>
            </w:r>
            <w:r w:rsidR="00E83947">
              <w:rPr>
                <w:rFonts w:ascii="Arial" w:hAnsi="Arial" w:cs="Arial"/>
              </w:rPr>
              <w:t>con el turismo con enfoque de familia multi</w:t>
            </w:r>
            <w:r w:rsidR="006A0B15">
              <w:rPr>
                <w:rFonts w:ascii="Arial" w:hAnsi="Arial" w:cs="Arial"/>
              </w:rPr>
              <w:t xml:space="preserve"> </w:t>
            </w:r>
            <w:r w:rsidR="00E83947">
              <w:rPr>
                <w:rFonts w:ascii="Arial" w:hAnsi="Arial" w:cs="Arial"/>
              </w:rPr>
              <w:t>especie , en donde el enfoque de familia multi</w:t>
            </w:r>
            <w:r w:rsidR="006A0B15">
              <w:rPr>
                <w:rFonts w:ascii="Arial" w:hAnsi="Arial" w:cs="Arial"/>
              </w:rPr>
              <w:t xml:space="preserve"> </w:t>
            </w:r>
            <w:r w:rsidR="00E83947">
              <w:rPr>
                <w:rFonts w:ascii="Arial" w:hAnsi="Arial" w:cs="Arial"/>
              </w:rPr>
              <w:t>especie aplicado al turismo como una estrategia que articula bienestar animal, sostenibilidad y prevención del maltrato dentro de la gestión pública territorial</w:t>
            </w:r>
            <w:r w:rsidR="00E83947" w:rsidRPr="00424B39">
              <w:rPr>
                <w:rFonts w:ascii="Arial" w:hAnsi="Arial" w:cs="Arial"/>
              </w:rPr>
              <w:t xml:space="preserve"> </w:t>
            </w:r>
            <w:r w:rsidR="00E83947">
              <w:rPr>
                <w:rFonts w:ascii="Arial" w:hAnsi="Arial" w:cs="Arial"/>
              </w:rPr>
              <w:t>,este enfoque se sustenta en la ley 1774 de 2016 (reconoce a los animales como seres sintientes) y</w:t>
            </w:r>
            <w:r w:rsidR="006A0B15">
              <w:rPr>
                <w:rFonts w:ascii="Arial" w:hAnsi="Arial" w:cs="Arial"/>
              </w:rPr>
              <w:t xml:space="preserve"> la </w:t>
            </w:r>
            <w:r w:rsidR="00E83947">
              <w:rPr>
                <w:rFonts w:ascii="Arial" w:hAnsi="Arial" w:cs="Arial"/>
              </w:rPr>
              <w:t xml:space="preserve"> ley 2455 de 2025 ley ángel (fortalece el marco de protección contra el maltrato animal).</w:t>
            </w:r>
            <w:r w:rsidR="00F46DFD" w:rsidRPr="00424B39">
              <w:rPr>
                <w:rFonts w:ascii="Arial" w:hAnsi="Arial" w:cs="Arial"/>
              </w:rPr>
              <w:t xml:space="preserve"> </w:t>
            </w:r>
          </w:p>
          <w:p w14:paraId="605E4EF5" w14:textId="77777777" w:rsidR="00E92BB3" w:rsidRPr="00841379" w:rsidRDefault="00E92BB3" w:rsidP="00796C77">
            <w:pPr>
              <w:jc w:val="both"/>
              <w:rPr>
                <w:rFonts w:ascii="Arial" w:hAnsi="Arial" w:cs="Arial"/>
                <w:sz w:val="20"/>
                <w:szCs w:val="20"/>
              </w:rPr>
            </w:pPr>
            <w:r w:rsidRPr="00841379">
              <w:rPr>
                <w:rFonts w:ascii="Arial" w:hAnsi="Arial" w:cs="Arial"/>
                <w:sz w:val="20"/>
                <w:szCs w:val="20"/>
              </w:rPr>
              <w:t>NOTA ACLARATORIA:</w:t>
            </w:r>
          </w:p>
          <w:p w14:paraId="1D07F515" w14:textId="77777777" w:rsidR="00E92BB3" w:rsidRPr="00841379" w:rsidRDefault="00E92BB3" w:rsidP="00796C77">
            <w:pPr>
              <w:jc w:val="both"/>
              <w:rPr>
                <w:rFonts w:ascii="Arial" w:hAnsi="Arial" w:cs="Arial"/>
                <w:sz w:val="20"/>
                <w:szCs w:val="20"/>
              </w:rPr>
            </w:pPr>
            <w:r w:rsidRPr="00841379">
              <w:rPr>
                <w:rFonts w:ascii="Arial" w:hAnsi="Arial" w:cs="Arial"/>
                <w:sz w:val="20"/>
                <w:szCs w:val="20"/>
              </w:rPr>
              <w:t>TODAS LAS EVIDENCIAS DE LAS ACTIVIDADES DESCRITAS EN ESTE INFORME REPOSAN EL EL INFORME EJECUTIVO ANEXO.</w:t>
            </w:r>
          </w:p>
          <w:p w14:paraId="5551E591" w14:textId="77777777" w:rsidR="00391680" w:rsidRPr="00206360" w:rsidRDefault="00391680" w:rsidP="004E0A4C">
            <w:pPr>
              <w:rPr>
                <w:rFonts w:ascii="Arial" w:hAnsi="Arial" w:cs="Arial"/>
                <w:b/>
                <w:bCs/>
                <w:sz w:val="22"/>
                <w:szCs w:val="22"/>
              </w:rPr>
            </w:pPr>
          </w:p>
        </w:tc>
      </w:tr>
    </w:tbl>
    <w:p w14:paraId="6A590458" w14:textId="77777777" w:rsidR="00391680" w:rsidRPr="00206360" w:rsidRDefault="00391680">
      <w:pPr>
        <w:rPr>
          <w:rFonts w:ascii="Arial" w:hAnsi="Arial" w:cs="Arial"/>
          <w:vanish/>
          <w:sz w:val="22"/>
          <w:szCs w:val="22"/>
        </w:rPr>
      </w:pPr>
    </w:p>
    <w:tbl>
      <w:tblPr>
        <w:tblW w:w="9923" w:type="dxa"/>
        <w:tblCellMar>
          <w:top w:w="15" w:type="dxa"/>
          <w:left w:w="15" w:type="dxa"/>
          <w:bottom w:w="15" w:type="dxa"/>
          <w:right w:w="15" w:type="dxa"/>
        </w:tblCellMar>
        <w:tblLook w:val="04A0" w:firstRow="1" w:lastRow="0" w:firstColumn="1" w:lastColumn="0" w:noHBand="0" w:noVBand="1"/>
      </w:tblPr>
      <w:tblGrid>
        <w:gridCol w:w="9923"/>
      </w:tblGrid>
      <w:tr w:rsidR="00391680" w:rsidRPr="00206360" w14:paraId="6DF96290" w14:textId="77777777" w:rsidTr="00F311E7">
        <w:trPr>
          <w:trHeight w:val="271"/>
        </w:trPr>
        <w:tc>
          <w:tcPr>
            <w:tcW w:w="992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4088526" w14:textId="77777777" w:rsidR="00391680" w:rsidRPr="00206360" w:rsidRDefault="00391680" w:rsidP="00F311E7">
            <w:pPr>
              <w:numPr>
                <w:ilvl w:val="0"/>
                <w:numId w:val="5"/>
              </w:numPr>
              <w:spacing w:line="276" w:lineRule="auto"/>
              <w:jc w:val="both"/>
              <w:rPr>
                <w:rFonts w:ascii="Arial" w:hAnsi="Arial" w:cs="Arial"/>
                <w:sz w:val="22"/>
                <w:szCs w:val="22"/>
              </w:rPr>
            </w:pPr>
            <w:r w:rsidRPr="00206360">
              <w:rPr>
                <w:rFonts w:ascii="Arial" w:eastAsia="Arial" w:hAnsi="Arial" w:cs="Arial"/>
                <w:b/>
                <w:bCs/>
                <w:sz w:val="22"/>
                <w:szCs w:val="22"/>
              </w:rPr>
              <w:lastRenderedPageBreak/>
              <w:t>Cumplimiento de las normas técnicas aplicables: Las actividades se ejecutaron de conformidad con el Estatuto de Contratación Pública, las normas de calidad y de gestión documental.</w:t>
            </w:r>
          </w:p>
          <w:p w14:paraId="05E8F333" w14:textId="77777777" w:rsidR="00391680" w:rsidRPr="00206360" w:rsidRDefault="00391680" w:rsidP="00F311E7">
            <w:pPr>
              <w:numPr>
                <w:ilvl w:val="0"/>
                <w:numId w:val="5"/>
              </w:numPr>
              <w:rPr>
                <w:rFonts w:ascii="Arial" w:hAnsi="Arial" w:cs="Arial"/>
                <w:sz w:val="22"/>
                <w:szCs w:val="22"/>
              </w:rPr>
            </w:pPr>
            <w:r w:rsidRPr="00206360">
              <w:rPr>
                <w:rFonts w:ascii="Arial" w:eastAsia="Arial" w:hAnsi="Arial" w:cs="Arial"/>
                <w:b/>
                <w:bCs/>
                <w:sz w:val="22"/>
                <w:szCs w:val="22"/>
              </w:rPr>
              <w:t>Cumplimiento de las condiciones ofrecidas de acuerdo con lo previsto en el contrato de las personas que conformas el equipo del contratista y exigir su reemplazo en condiciones equivalentes cuando fuere necesario: NO APLICA.</w:t>
            </w:r>
          </w:p>
          <w:p w14:paraId="54C6B0AF" w14:textId="77777777" w:rsidR="00391680" w:rsidRPr="00206360" w:rsidRDefault="00391680" w:rsidP="00F311E7">
            <w:pPr>
              <w:numPr>
                <w:ilvl w:val="0"/>
                <w:numId w:val="5"/>
              </w:numPr>
              <w:rPr>
                <w:rFonts w:ascii="Arial" w:hAnsi="Arial" w:cs="Arial"/>
                <w:sz w:val="22"/>
                <w:szCs w:val="22"/>
              </w:rPr>
            </w:pPr>
            <w:r w:rsidRPr="00206360">
              <w:rPr>
                <w:rFonts w:ascii="Arial" w:eastAsia="Arial" w:hAnsi="Arial" w:cs="Arial"/>
                <w:b/>
                <w:bCs/>
                <w:sz w:val="22"/>
                <w:szCs w:val="22"/>
              </w:rPr>
              <w:t>Sugerir las necesidades de cambio o ajuste: NO APLICA</w:t>
            </w:r>
          </w:p>
          <w:p w14:paraId="65751C83" w14:textId="77777777" w:rsidR="00391680" w:rsidRPr="00206360" w:rsidRDefault="00391680" w:rsidP="00F311E7">
            <w:pPr>
              <w:numPr>
                <w:ilvl w:val="0"/>
                <w:numId w:val="5"/>
              </w:numPr>
              <w:rPr>
                <w:rFonts w:ascii="Arial" w:hAnsi="Arial" w:cs="Arial"/>
                <w:sz w:val="22"/>
                <w:szCs w:val="22"/>
              </w:rPr>
            </w:pPr>
            <w:r w:rsidRPr="00206360">
              <w:rPr>
                <w:rFonts w:ascii="Arial" w:eastAsia="Arial" w:hAnsi="Arial" w:cs="Arial"/>
                <w:b/>
                <w:bCs/>
                <w:sz w:val="22"/>
                <w:szCs w:val="22"/>
              </w:rPr>
              <w:t>Acciones de las partes de los cambios o ajustes: NO APLICA</w:t>
            </w:r>
          </w:p>
          <w:p w14:paraId="58D3BFDB" w14:textId="77777777" w:rsidR="00391680" w:rsidRPr="00206360" w:rsidRDefault="00391680" w:rsidP="00F311E7">
            <w:pPr>
              <w:numPr>
                <w:ilvl w:val="0"/>
                <w:numId w:val="5"/>
              </w:numPr>
              <w:rPr>
                <w:rFonts w:ascii="Arial" w:hAnsi="Arial" w:cs="Arial"/>
                <w:sz w:val="22"/>
                <w:szCs w:val="22"/>
              </w:rPr>
            </w:pPr>
            <w:r w:rsidRPr="00206360">
              <w:rPr>
                <w:rFonts w:ascii="Arial" w:eastAsia="Arial" w:hAnsi="Arial" w:cs="Arial"/>
                <w:b/>
                <w:bCs/>
                <w:sz w:val="22"/>
                <w:szCs w:val="22"/>
              </w:rPr>
              <w:t>Solicitudes y requerimientos técnicos del contratista: NO APLICA</w:t>
            </w:r>
          </w:p>
          <w:p w14:paraId="4E740E79" w14:textId="77777777" w:rsidR="00391680" w:rsidRPr="00206360" w:rsidRDefault="00391680" w:rsidP="00F311E7">
            <w:pPr>
              <w:numPr>
                <w:ilvl w:val="0"/>
                <w:numId w:val="5"/>
              </w:numPr>
              <w:rPr>
                <w:rFonts w:ascii="Arial" w:hAnsi="Arial" w:cs="Arial"/>
                <w:sz w:val="22"/>
                <w:szCs w:val="22"/>
              </w:rPr>
            </w:pPr>
            <w:r w:rsidRPr="00206360">
              <w:rPr>
                <w:rFonts w:ascii="Arial" w:eastAsia="Arial" w:hAnsi="Arial" w:cs="Arial"/>
                <w:b/>
                <w:bCs/>
                <w:sz w:val="22"/>
                <w:szCs w:val="22"/>
              </w:rPr>
              <w:t>Recomendaciones a las solicitudes y requerimientos técnicos del contratista: NO APLICA</w:t>
            </w:r>
          </w:p>
          <w:p w14:paraId="555C1099" w14:textId="77777777" w:rsidR="00391680" w:rsidRPr="00206360" w:rsidRDefault="00391680" w:rsidP="00F311E7">
            <w:pPr>
              <w:numPr>
                <w:ilvl w:val="0"/>
                <w:numId w:val="5"/>
              </w:numPr>
              <w:rPr>
                <w:rFonts w:ascii="Arial" w:hAnsi="Arial" w:cs="Arial"/>
                <w:sz w:val="22"/>
                <w:szCs w:val="22"/>
              </w:rPr>
            </w:pPr>
            <w:r w:rsidRPr="00206360">
              <w:rPr>
                <w:rFonts w:ascii="Arial" w:eastAsia="Arial" w:hAnsi="Arial" w:cs="Arial"/>
                <w:b/>
                <w:bCs/>
                <w:sz w:val="22"/>
                <w:szCs w:val="22"/>
              </w:rPr>
              <w:t>Necesidad de hacer efectivas las garantías: NO APLICA</w:t>
            </w:r>
          </w:p>
          <w:p w14:paraId="47F592DA" w14:textId="77777777" w:rsidR="00391680" w:rsidRPr="005F4C2A" w:rsidRDefault="00391680" w:rsidP="00F311E7">
            <w:pPr>
              <w:numPr>
                <w:ilvl w:val="0"/>
                <w:numId w:val="5"/>
              </w:numPr>
              <w:rPr>
                <w:rFonts w:ascii="Arial" w:hAnsi="Arial" w:cs="Arial"/>
                <w:sz w:val="22"/>
                <w:szCs w:val="22"/>
              </w:rPr>
            </w:pPr>
            <w:r w:rsidRPr="00206360">
              <w:rPr>
                <w:rFonts w:ascii="Arial" w:eastAsia="Arial" w:hAnsi="Arial" w:cs="Arial"/>
                <w:b/>
                <w:bCs/>
                <w:sz w:val="22"/>
                <w:szCs w:val="22"/>
              </w:rPr>
              <w:t>Documentos y soportes necesarios frente a la necesidad de hacer efectiva las garantías del contrato: NO APLICA.</w:t>
            </w:r>
          </w:p>
          <w:p w14:paraId="330F83CC" w14:textId="77777777" w:rsidR="005F4C2A" w:rsidRDefault="005F4C2A" w:rsidP="005F4C2A">
            <w:pPr>
              <w:rPr>
                <w:rFonts w:ascii="Arial" w:eastAsia="Arial" w:hAnsi="Arial" w:cs="Arial"/>
                <w:b/>
                <w:bCs/>
                <w:sz w:val="22"/>
                <w:szCs w:val="22"/>
              </w:rPr>
            </w:pPr>
          </w:p>
          <w:p w14:paraId="753FF156" w14:textId="77777777" w:rsidR="005F4C2A" w:rsidRDefault="005F4C2A" w:rsidP="005F4C2A">
            <w:pPr>
              <w:rPr>
                <w:rFonts w:ascii="Arial" w:eastAsia="Arial" w:hAnsi="Arial" w:cs="Arial"/>
                <w:b/>
                <w:bCs/>
                <w:sz w:val="22"/>
                <w:szCs w:val="22"/>
              </w:rPr>
            </w:pPr>
          </w:p>
          <w:p w14:paraId="311A7458" w14:textId="77777777" w:rsidR="005F4C2A" w:rsidRPr="00206360" w:rsidRDefault="005F4C2A" w:rsidP="005F4C2A">
            <w:pPr>
              <w:rPr>
                <w:rFonts w:ascii="Arial" w:hAnsi="Arial" w:cs="Arial"/>
                <w:sz w:val="22"/>
                <w:szCs w:val="22"/>
              </w:rPr>
            </w:pPr>
          </w:p>
          <w:p w14:paraId="5EEE106F" w14:textId="77777777" w:rsidR="00391680" w:rsidRPr="00206360" w:rsidRDefault="00391680">
            <w:pPr>
              <w:rPr>
                <w:rFonts w:ascii="Arial" w:hAnsi="Arial" w:cs="Arial"/>
                <w:b/>
                <w:bCs/>
                <w:sz w:val="22"/>
                <w:szCs w:val="22"/>
              </w:rPr>
            </w:pPr>
          </w:p>
        </w:tc>
      </w:tr>
      <w:tr w:rsidR="00391680" w:rsidRPr="00206360" w14:paraId="2D60093C" w14:textId="77777777">
        <w:trPr>
          <w:trHeight w:val="271"/>
        </w:trPr>
        <w:tc>
          <w:tcPr>
            <w:tcW w:w="9923" w:type="dxa"/>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13473244" w14:textId="77777777" w:rsidR="00391680" w:rsidRPr="00206360" w:rsidRDefault="00391680">
            <w:pPr>
              <w:rPr>
                <w:rFonts w:ascii="Arial" w:hAnsi="Arial" w:cs="Arial"/>
                <w:sz w:val="22"/>
                <w:szCs w:val="22"/>
              </w:rPr>
            </w:pPr>
            <w:r w:rsidRPr="00206360">
              <w:rPr>
                <w:rFonts w:ascii="Arial" w:hAnsi="Arial" w:cs="Arial"/>
                <w:b/>
                <w:bCs/>
                <w:sz w:val="22"/>
                <w:szCs w:val="22"/>
              </w:rPr>
              <w:t>SEGUIMIENTO ADMINISTRATIVO</w:t>
            </w:r>
          </w:p>
        </w:tc>
      </w:tr>
      <w:tr w:rsidR="00391680" w:rsidRPr="00206360" w14:paraId="48B6EF6F" w14:textId="77777777" w:rsidTr="003D5FD5">
        <w:trPr>
          <w:trHeight w:val="543"/>
        </w:trPr>
        <w:tc>
          <w:tcPr>
            <w:tcW w:w="9923" w:type="dxa"/>
            <w:tcBorders>
              <w:top w:val="single" w:sz="6" w:space="0" w:color="C0C0C0"/>
              <w:left w:val="single" w:sz="6" w:space="0" w:color="C0C0C0"/>
              <w:bottom w:val="single" w:sz="6" w:space="0" w:color="C0C0C0"/>
              <w:right w:val="single" w:sz="6" w:space="0" w:color="C0C0C0"/>
            </w:tcBorders>
            <w:tcMar>
              <w:top w:w="15" w:type="dxa"/>
              <w:left w:w="70" w:type="dxa"/>
              <w:bottom w:w="15" w:type="dxa"/>
              <w:right w:w="70" w:type="dxa"/>
            </w:tcMar>
            <w:vAlign w:val="center"/>
            <w:hideMark/>
          </w:tcPr>
          <w:p w14:paraId="584F14EB" w14:textId="77777777" w:rsidR="00391680" w:rsidRPr="00206360" w:rsidRDefault="00391680" w:rsidP="00796C77">
            <w:pPr>
              <w:jc w:val="both"/>
              <w:textAlignment w:val="center"/>
              <w:rPr>
                <w:rFonts w:ascii="Arial" w:hAnsi="Arial" w:cs="Arial"/>
                <w:sz w:val="22"/>
                <w:szCs w:val="22"/>
              </w:rPr>
            </w:pPr>
            <w:r w:rsidRPr="00206360">
              <w:rPr>
                <w:rFonts w:ascii="Arial" w:hAnsi="Arial" w:cs="Arial"/>
                <w:b/>
                <w:bCs/>
                <w:sz w:val="22"/>
                <w:szCs w:val="22"/>
              </w:rPr>
              <w:t>Seguimiento administrativo según corresponda, si es aplicable se hace la anotación; si no lo es, se escribe NO APLICA. Si es necesaria otra información administrativa se puede agregar.</w:t>
            </w:r>
          </w:p>
          <w:p w14:paraId="6CE25834" w14:textId="77777777" w:rsidR="00391680" w:rsidRPr="00206360" w:rsidRDefault="00391680" w:rsidP="00796C77">
            <w:pPr>
              <w:numPr>
                <w:ilvl w:val="0"/>
                <w:numId w:val="3"/>
              </w:numPr>
              <w:pBdr>
                <w:left w:val="none" w:sz="0" w:space="4" w:color="auto"/>
              </w:pBdr>
              <w:ind w:left="492" w:hanging="292"/>
              <w:jc w:val="both"/>
              <w:textAlignment w:val="center"/>
              <w:rPr>
                <w:rFonts w:ascii="Arial" w:hAnsi="Arial" w:cs="Arial"/>
                <w:sz w:val="22"/>
                <w:szCs w:val="22"/>
              </w:rPr>
            </w:pPr>
            <w:r w:rsidRPr="00206360">
              <w:rPr>
                <w:rFonts w:ascii="Arial" w:eastAsia="Arial" w:hAnsi="Arial" w:cs="Arial"/>
                <w:b/>
                <w:bCs/>
                <w:sz w:val="22"/>
                <w:szCs w:val="22"/>
              </w:rPr>
              <w:t>Expediente electrónico o físico del contrato completo, actualizado y cumple con la normativa aplicable: NO APLICA</w:t>
            </w:r>
          </w:p>
          <w:p w14:paraId="425EC51E" w14:textId="77777777" w:rsidR="00391680" w:rsidRPr="00206360" w:rsidRDefault="00391680" w:rsidP="00796C77">
            <w:pPr>
              <w:numPr>
                <w:ilvl w:val="0"/>
                <w:numId w:val="3"/>
              </w:numPr>
              <w:pBdr>
                <w:left w:val="none" w:sz="0" w:space="4" w:color="auto"/>
              </w:pBdr>
              <w:ind w:left="492" w:hanging="292"/>
              <w:jc w:val="both"/>
              <w:textAlignment w:val="center"/>
              <w:rPr>
                <w:rFonts w:ascii="Arial" w:hAnsi="Arial" w:cs="Arial"/>
                <w:sz w:val="22"/>
                <w:szCs w:val="22"/>
              </w:rPr>
            </w:pPr>
            <w:r w:rsidRPr="00206360">
              <w:rPr>
                <w:rFonts w:ascii="Arial" w:eastAsia="Arial" w:hAnsi="Arial" w:cs="Arial"/>
                <w:b/>
                <w:bCs/>
                <w:sz w:val="22"/>
                <w:szCs w:val="22"/>
              </w:rPr>
              <w:t>Aprobación de garantías con el cumplimiento de los requisitos legales: NO APLICA</w:t>
            </w:r>
          </w:p>
          <w:p w14:paraId="48BCDE0C" w14:textId="77777777" w:rsidR="00391680" w:rsidRPr="00206360" w:rsidRDefault="00391680" w:rsidP="00796C77">
            <w:pPr>
              <w:numPr>
                <w:ilvl w:val="0"/>
                <w:numId w:val="3"/>
              </w:numPr>
              <w:pBdr>
                <w:left w:val="none" w:sz="0" w:space="4" w:color="auto"/>
              </w:pBdr>
              <w:ind w:left="492" w:hanging="292"/>
              <w:jc w:val="both"/>
              <w:textAlignment w:val="center"/>
              <w:rPr>
                <w:rFonts w:ascii="Arial" w:hAnsi="Arial" w:cs="Arial"/>
                <w:sz w:val="22"/>
                <w:szCs w:val="22"/>
              </w:rPr>
            </w:pPr>
            <w:r w:rsidRPr="00206360">
              <w:rPr>
                <w:rFonts w:ascii="Arial" w:eastAsia="Arial" w:hAnsi="Arial" w:cs="Arial"/>
                <w:b/>
                <w:bCs/>
                <w:sz w:val="22"/>
                <w:szCs w:val="22"/>
              </w:rPr>
              <w:t>Cumplimiento de las obligaciones laborales: NO APLICA</w:t>
            </w:r>
          </w:p>
          <w:p w14:paraId="109F5D83" w14:textId="77777777" w:rsidR="00391680" w:rsidRPr="00206360" w:rsidRDefault="00391680" w:rsidP="00796C77">
            <w:pPr>
              <w:numPr>
                <w:ilvl w:val="0"/>
                <w:numId w:val="3"/>
              </w:numPr>
              <w:pBdr>
                <w:left w:val="none" w:sz="0" w:space="4" w:color="auto"/>
              </w:pBdr>
              <w:ind w:left="492" w:hanging="292"/>
              <w:jc w:val="both"/>
              <w:textAlignment w:val="center"/>
              <w:rPr>
                <w:rFonts w:ascii="Arial" w:hAnsi="Arial" w:cs="Arial"/>
                <w:sz w:val="22"/>
                <w:szCs w:val="22"/>
              </w:rPr>
            </w:pPr>
            <w:r w:rsidRPr="00206360">
              <w:rPr>
                <w:rFonts w:ascii="Arial" w:eastAsia="Arial" w:hAnsi="Arial" w:cs="Arial"/>
                <w:b/>
                <w:bCs/>
                <w:sz w:val="22"/>
                <w:szCs w:val="22"/>
              </w:rPr>
              <w:t>Informes previstos y los que soliciten los organismos de control: NO APLICA</w:t>
            </w:r>
          </w:p>
          <w:p w14:paraId="4CD31453" w14:textId="77777777" w:rsidR="00391680" w:rsidRPr="007526DC" w:rsidRDefault="00391680" w:rsidP="007526DC">
            <w:pPr>
              <w:numPr>
                <w:ilvl w:val="0"/>
                <w:numId w:val="3"/>
              </w:numPr>
              <w:pBdr>
                <w:left w:val="none" w:sz="0" w:space="4" w:color="auto"/>
              </w:pBdr>
              <w:ind w:left="492" w:hanging="292"/>
              <w:jc w:val="both"/>
              <w:textAlignment w:val="center"/>
              <w:rPr>
                <w:rFonts w:ascii="Arial" w:hAnsi="Arial" w:cs="Arial"/>
                <w:sz w:val="22"/>
                <w:szCs w:val="22"/>
              </w:rPr>
            </w:pPr>
            <w:r w:rsidRPr="00206360">
              <w:rPr>
                <w:rFonts w:ascii="Arial" w:eastAsia="Arial" w:hAnsi="Arial" w:cs="Arial"/>
                <w:b/>
                <w:bCs/>
                <w:sz w:val="22"/>
                <w:szCs w:val="22"/>
              </w:rPr>
              <w:t>Cumplimiento de los principios de publicidad de los procesos de contratación y de los documentos del proceso: NO APLICA.</w:t>
            </w:r>
          </w:p>
          <w:p w14:paraId="58BF94A9" w14:textId="7B8673DF" w:rsidR="00391680" w:rsidRPr="003D5FD5" w:rsidRDefault="00391680" w:rsidP="00CE1640">
            <w:pPr>
              <w:pStyle w:val="NormalWeb"/>
              <w:spacing w:before="0" w:beforeAutospacing="0" w:after="0" w:afterAutospacing="0"/>
              <w:rPr>
                <w:rFonts w:ascii="Arial" w:hAnsi="Arial" w:cs="Arial"/>
                <w:color w:val="000000"/>
                <w:sz w:val="22"/>
                <w:szCs w:val="22"/>
              </w:rPr>
            </w:pPr>
            <w:r w:rsidRPr="00206360">
              <w:rPr>
                <w:rFonts w:ascii="Arial" w:eastAsia="Arial" w:hAnsi="Arial" w:cs="Arial"/>
                <w:b/>
                <w:bCs/>
                <w:sz w:val="22"/>
                <w:szCs w:val="22"/>
              </w:rPr>
              <w:t>Cumplimiento de las obligaciones del contratista en materia de seguridad social, salud ocupacional, planes de contingencia, normas ambientales, y cualquier otra norma aplicable de acuerdo con la naturaleza del contrato</w:t>
            </w:r>
            <w:r w:rsidR="007526DC">
              <w:rPr>
                <w:rFonts w:ascii="Arial" w:eastAsia="Arial" w:hAnsi="Arial" w:cs="Arial"/>
                <w:b/>
                <w:bCs/>
                <w:sz w:val="22"/>
                <w:szCs w:val="22"/>
              </w:rPr>
              <w:t xml:space="preserve"> </w:t>
            </w:r>
            <w:r w:rsidRPr="00206360">
              <w:rPr>
                <w:rFonts w:ascii="Arial" w:eastAsia="Arial" w:hAnsi="Arial" w:cs="Arial"/>
                <w:sz w:val="22"/>
                <w:szCs w:val="22"/>
              </w:rPr>
              <w:t>:</w:t>
            </w:r>
            <w:r w:rsidR="005F15D1" w:rsidRPr="007526DC">
              <w:rPr>
                <w:rFonts w:ascii="Arial" w:eastAsia="Arial" w:hAnsi="Arial" w:cs="Arial"/>
                <w:b/>
                <w:sz w:val="22"/>
                <w:szCs w:val="22"/>
              </w:rPr>
              <w:t xml:space="preserve">correspondiente a la cuota numero </w:t>
            </w:r>
            <w:r w:rsidR="00E83947">
              <w:rPr>
                <w:rFonts w:ascii="Arial" w:eastAsia="Arial" w:hAnsi="Arial" w:cs="Arial"/>
                <w:b/>
                <w:sz w:val="22"/>
                <w:szCs w:val="22"/>
              </w:rPr>
              <w:t>tres</w:t>
            </w:r>
            <w:r w:rsidR="005F15D1" w:rsidRPr="007526DC">
              <w:rPr>
                <w:rFonts w:ascii="Arial" w:eastAsia="Arial" w:hAnsi="Arial" w:cs="Arial"/>
                <w:b/>
                <w:sz w:val="22"/>
                <w:szCs w:val="22"/>
              </w:rPr>
              <w:t xml:space="preserve"> (</w:t>
            </w:r>
            <w:r w:rsidR="00E83947">
              <w:rPr>
                <w:rFonts w:ascii="Arial" w:eastAsia="Arial" w:hAnsi="Arial" w:cs="Arial"/>
                <w:b/>
                <w:sz w:val="22"/>
                <w:szCs w:val="22"/>
              </w:rPr>
              <w:t>3</w:t>
            </w:r>
            <w:r w:rsidR="005F15D1" w:rsidRPr="007526DC">
              <w:rPr>
                <w:rFonts w:ascii="Arial" w:eastAsia="Arial" w:hAnsi="Arial" w:cs="Arial"/>
                <w:b/>
                <w:sz w:val="22"/>
                <w:szCs w:val="22"/>
              </w:rPr>
              <w:t xml:space="preserve">),el contratista realizo </w:t>
            </w:r>
            <w:r w:rsidR="007526DC" w:rsidRPr="007526DC">
              <w:rPr>
                <w:rFonts w:ascii="Arial" w:eastAsia="Arial" w:hAnsi="Arial" w:cs="Arial"/>
                <w:b/>
                <w:sz w:val="22"/>
                <w:szCs w:val="22"/>
              </w:rPr>
              <w:t>E</w:t>
            </w:r>
            <w:r w:rsidR="007526DC">
              <w:rPr>
                <w:rFonts w:ascii="Arial" w:eastAsia="Arial" w:hAnsi="Arial" w:cs="Arial"/>
                <w:b/>
                <w:sz w:val="22"/>
                <w:szCs w:val="22"/>
              </w:rPr>
              <w:t xml:space="preserve">l </w:t>
            </w:r>
            <w:r w:rsidR="009E790B">
              <w:rPr>
                <w:rFonts w:ascii="Arial" w:eastAsia="Arial" w:hAnsi="Arial" w:cs="Arial"/>
                <w:b/>
                <w:sz w:val="22"/>
                <w:szCs w:val="22"/>
              </w:rPr>
              <w:t xml:space="preserve">pago de la planilla No </w:t>
            </w:r>
            <w:r w:rsidR="005F15D1" w:rsidRPr="007526DC">
              <w:rPr>
                <w:rFonts w:ascii="Arial" w:eastAsia="Arial" w:hAnsi="Arial" w:cs="Arial"/>
                <w:b/>
                <w:sz w:val="22"/>
                <w:szCs w:val="22"/>
              </w:rPr>
              <w:t xml:space="preserve"> </w:t>
            </w:r>
            <w:r w:rsidR="00E83947">
              <w:rPr>
                <w:rFonts w:ascii="Arial" w:eastAsia="Arial" w:hAnsi="Arial" w:cs="Arial"/>
                <w:b/>
                <w:sz w:val="22"/>
                <w:szCs w:val="22"/>
              </w:rPr>
              <w:t xml:space="preserve">9500198759 </w:t>
            </w:r>
            <w:r w:rsidR="005F15D1" w:rsidRPr="007526DC">
              <w:rPr>
                <w:rFonts w:ascii="Arial" w:eastAsia="Arial" w:hAnsi="Arial" w:cs="Arial"/>
                <w:b/>
                <w:sz w:val="22"/>
                <w:szCs w:val="22"/>
              </w:rPr>
              <w:t>y comprob</w:t>
            </w:r>
            <w:r w:rsidR="009E790B">
              <w:rPr>
                <w:rFonts w:ascii="Arial" w:eastAsia="Arial" w:hAnsi="Arial" w:cs="Arial"/>
                <w:b/>
                <w:sz w:val="22"/>
                <w:szCs w:val="22"/>
              </w:rPr>
              <w:t>ante /autorización/</w:t>
            </w:r>
            <w:r w:rsidR="0085369B">
              <w:rPr>
                <w:rFonts w:ascii="Arial" w:eastAsia="Arial" w:hAnsi="Arial" w:cs="Arial"/>
                <w:b/>
                <w:sz w:val="22"/>
                <w:szCs w:val="22"/>
              </w:rPr>
              <w:t xml:space="preserve"> Cus</w:t>
            </w:r>
            <w:r w:rsidR="009E790B">
              <w:rPr>
                <w:rFonts w:ascii="Arial" w:eastAsia="Arial" w:hAnsi="Arial" w:cs="Arial"/>
                <w:b/>
                <w:sz w:val="22"/>
                <w:szCs w:val="22"/>
              </w:rPr>
              <w:t xml:space="preserve"> No </w:t>
            </w:r>
            <w:r w:rsidR="00E83947">
              <w:rPr>
                <w:rFonts w:ascii="Arial" w:eastAsia="Arial" w:hAnsi="Arial" w:cs="Arial"/>
                <w:b/>
                <w:sz w:val="22"/>
                <w:szCs w:val="22"/>
              </w:rPr>
              <w:t>108293479</w:t>
            </w:r>
            <w:r w:rsidR="005F15D1" w:rsidRPr="007526DC">
              <w:rPr>
                <w:rFonts w:ascii="Arial" w:eastAsia="Arial" w:hAnsi="Arial" w:cs="Arial"/>
                <w:b/>
                <w:sz w:val="22"/>
                <w:szCs w:val="22"/>
              </w:rPr>
              <w:t xml:space="preserve"> del mes de </w:t>
            </w:r>
            <w:r w:rsidR="00E83947">
              <w:rPr>
                <w:rFonts w:ascii="Arial" w:eastAsia="Arial" w:hAnsi="Arial" w:cs="Arial"/>
                <w:b/>
                <w:sz w:val="22"/>
                <w:szCs w:val="22"/>
              </w:rPr>
              <w:t>FEBRERO</w:t>
            </w:r>
            <w:r w:rsidR="005F15D1" w:rsidRPr="007526DC">
              <w:rPr>
                <w:rFonts w:ascii="Arial" w:eastAsia="Arial" w:hAnsi="Arial" w:cs="Arial"/>
                <w:b/>
                <w:sz w:val="22"/>
                <w:szCs w:val="22"/>
              </w:rPr>
              <w:t xml:space="preserve"> de 2026</w:t>
            </w:r>
            <w:r w:rsidRPr="007526DC">
              <w:rPr>
                <w:rFonts w:ascii="Arial" w:eastAsia="Arial" w:hAnsi="Arial" w:cs="Arial"/>
                <w:b/>
                <w:sz w:val="22"/>
                <w:szCs w:val="22"/>
              </w:rPr>
              <w:t> E</w:t>
            </w:r>
            <w:r w:rsidRPr="007526DC">
              <w:rPr>
                <w:rFonts w:ascii="Arial" w:hAnsi="Arial" w:cs="Arial"/>
                <w:b/>
                <w:color w:val="000000"/>
                <w:sz w:val="22"/>
                <w:szCs w:val="22"/>
              </w:rPr>
              <w:t>l (la) contratista se acoge al decreto 1273 del 2018, se evidencia estar afiliado a la EPS (</w:t>
            </w:r>
            <w:r w:rsidR="007526DC" w:rsidRPr="007526DC">
              <w:rPr>
                <w:rFonts w:ascii="Arial" w:hAnsi="Arial" w:cs="Arial"/>
                <w:b/>
                <w:color w:val="000000"/>
                <w:sz w:val="22"/>
                <w:szCs w:val="22"/>
              </w:rPr>
              <w:t>S,O</w:t>
            </w:r>
            <w:r w:rsidR="007526DC">
              <w:rPr>
                <w:rFonts w:ascii="Arial" w:hAnsi="Arial" w:cs="Arial"/>
                <w:b/>
                <w:color w:val="000000"/>
                <w:sz w:val="22"/>
                <w:szCs w:val="22"/>
              </w:rPr>
              <w:t>,S</w:t>
            </w:r>
            <w:r w:rsidRPr="007526DC">
              <w:rPr>
                <w:rFonts w:ascii="Arial" w:hAnsi="Arial" w:cs="Arial"/>
                <w:b/>
                <w:color w:val="000000"/>
                <w:sz w:val="22"/>
                <w:szCs w:val="22"/>
              </w:rPr>
              <w:t>),</w:t>
            </w:r>
            <w:r w:rsidR="007526DC" w:rsidRPr="007526DC">
              <w:rPr>
                <w:rFonts w:ascii="Arial" w:hAnsi="Arial" w:cs="Arial"/>
                <w:b/>
                <w:color w:val="000000"/>
                <w:sz w:val="22"/>
                <w:szCs w:val="22"/>
              </w:rPr>
              <w:t xml:space="preserve"> Fondo de Pensiones (PORVENIR</w:t>
            </w:r>
            <w:r w:rsidRPr="007526DC">
              <w:rPr>
                <w:rFonts w:ascii="Arial" w:hAnsi="Arial" w:cs="Arial"/>
                <w:b/>
                <w:color w:val="000000"/>
                <w:sz w:val="22"/>
                <w:szCs w:val="22"/>
              </w:rPr>
              <w:t>) y ARL (POSITIVA) .</w:t>
            </w:r>
          </w:p>
        </w:tc>
      </w:tr>
      <w:tr w:rsidR="005F4C2A" w:rsidRPr="00206360" w14:paraId="5F2A33D3" w14:textId="77777777" w:rsidTr="003D5FD5">
        <w:trPr>
          <w:trHeight w:val="543"/>
        </w:trPr>
        <w:tc>
          <w:tcPr>
            <w:tcW w:w="9923" w:type="dxa"/>
            <w:tcBorders>
              <w:top w:val="single" w:sz="6" w:space="0" w:color="C0C0C0"/>
              <w:left w:val="single" w:sz="6" w:space="0" w:color="C0C0C0"/>
              <w:bottom w:val="single" w:sz="6" w:space="0" w:color="C0C0C0"/>
              <w:right w:val="single" w:sz="6" w:space="0" w:color="C0C0C0"/>
            </w:tcBorders>
            <w:tcMar>
              <w:top w:w="15" w:type="dxa"/>
              <w:left w:w="70" w:type="dxa"/>
              <w:bottom w:w="15" w:type="dxa"/>
              <w:right w:w="70" w:type="dxa"/>
            </w:tcMar>
            <w:vAlign w:val="center"/>
          </w:tcPr>
          <w:p w14:paraId="2D0C5F93" w14:textId="77777777" w:rsidR="005F4C2A" w:rsidRDefault="005F4C2A" w:rsidP="00796C77">
            <w:pPr>
              <w:jc w:val="both"/>
              <w:textAlignment w:val="center"/>
              <w:rPr>
                <w:rFonts w:ascii="Arial" w:hAnsi="Arial" w:cs="Arial"/>
                <w:b/>
                <w:bCs/>
                <w:sz w:val="22"/>
                <w:szCs w:val="22"/>
              </w:rPr>
            </w:pPr>
          </w:p>
          <w:p w14:paraId="4EBB539B" w14:textId="77777777" w:rsidR="005F4C2A" w:rsidRDefault="005F4C2A" w:rsidP="00796C77">
            <w:pPr>
              <w:jc w:val="both"/>
              <w:textAlignment w:val="center"/>
              <w:rPr>
                <w:rFonts w:ascii="Arial" w:hAnsi="Arial" w:cs="Arial"/>
                <w:b/>
                <w:bCs/>
                <w:sz w:val="22"/>
                <w:szCs w:val="22"/>
              </w:rPr>
            </w:pPr>
          </w:p>
          <w:p w14:paraId="03834CE9" w14:textId="77777777" w:rsidR="005F4C2A" w:rsidRPr="00206360" w:rsidRDefault="005F4C2A" w:rsidP="00796C77">
            <w:pPr>
              <w:jc w:val="both"/>
              <w:textAlignment w:val="center"/>
              <w:rPr>
                <w:rFonts w:ascii="Arial" w:hAnsi="Arial" w:cs="Arial"/>
                <w:b/>
                <w:bCs/>
                <w:sz w:val="22"/>
                <w:szCs w:val="22"/>
              </w:rPr>
            </w:pPr>
          </w:p>
        </w:tc>
      </w:tr>
    </w:tbl>
    <w:p w14:paraId="711313CB" w14:textId="77777777" w:rsidR="00391680" w:rsidRPr="00206360" w:rsidRDefault="00391680">
      <w:pPr>
        <w:rPr>
          <w:rFonts w:ascii="Arial" w:hAnsi="Arial" w:cs="Arial"/>
          <w:vanish/>
          <w:sz w:val="22"/>
          <w:szCs w:val="22"/>
        </w:rPr>
      </w:pPr>
    </w:p>
    <w:tbl>
      <w:tblPr>
        <w:tblW w:w="9952" w:type="dxa"/>
        <w:tblCellMar>
          <w:top w:w="15" w:type="dxa"/>
          <w:left w:w="15" w:type="dxa"/>
          <w:bottom w:w="15" w:type="dxa"/>
          <w:right w:w="15" w:type="dxa"/>
        </w:tblCellMar>
        <w:tblLook w:val="04A0" w:firstRow="1" w:lastRow="0" w:firstColumn="1" w:lastColumn="0" w:noHBand="0" w:noVBand="1"/>
      </w:tblPr>
      <w:tblGrid>
        <w:gridCol w:w="2627"/>
        <w:gridCol w:w="1500"/>
        <w:gridCol w:w="170"/>
        <w:gridCol w:w="1374"/>
        <w:gridCol w:w="1319"/>
        <w:gridCol w:w="1366"/>
        <w:gridCol w:w="1596"/>
      </w:tblGrid>
      <w:tr w:rsidR="00391680" w:rsidRPr="00206360" w14:paraId="75EB453F" w14:textId="77777777">
        <w:trPr>
          <w:trHeight w:val="382"/>
        </w:trPr>
        <w:tc>
          <w:tcPr>
            <w:tcW w:w="9952" w:type="dxa"/>
            <w:gridSpan w:val="7"/>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03EB5367" w14:textId="77777777" w:rsidR="00391680" w:rsidRPr="00206360" w:rsidRDefault="00391680">
            <w:pPr>
              <w:rPr>
                <w:rFonts w:ascii="Arial" w:hAnsi="Arial" w:cs="Arial"/>
                <w:sz w:val="22"/>
                <w:szCs w:val="22"/>
              </w:rPr>
            </w:pPr>
            <w:r w:rsidRPr="00206360">
              <w:rPr>
                <w:rFonts w:ascii="Arial" w:hAnsi="Arial" w:cs="Arial"/>
                <w:b/>
                <w:bCs/>
                <w:sz w:val="22"/>
                <w:szCs w:val="22"/>
              </w:rPr>
              <w:t>INFORME FINANCIERO</w:t>
            </w:r>
          </w:p>
        </w:tc>
      </w:tr>
      <w:tr w:rsidR="00391680" w:rsidRPr="00206360" w14:paraId="1C529CC8" w14:textId="77777777" w:rsidTr="00B00379">
        <w:trPr>
          <w:trHeight w:val="20"/>
        </w:trPr>
        <w:tc>
          <w:tcPr>
            <w:tcW w:w="4226" w:type="dxa"/>
            <w:gridSpan w:val="2"/>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DCC6FE1" w14:textId="77777777" w:rsidR="00391680" w:rsidRPr="00206360" w:rsidRDefault="00391680">
            <w:pPr>
              <w:spacing w:before="60"/>
              <w:jc w:val="center"/>
              <w:rPr>
                <w:rFonts w:ascii="Arial" w:hAnsi="Arial" w:cs="Arial"/>
                <w:sz w:val="22"/>
                <w:szCs w:val="22"/>
              </w:rPr>
            </w:pPr>
            <w:r w:rsidRPr="00206360">
              <w:rPr>
                <w:rFonts w:ascii="Arial" w:hAnsi="Arial" w:cs="Arial"/>
                <w:b/>
                <w:bCs/>
                <w:sz w:val="22"/>
                <w:szCs w:val="22"/>
              </w:rPr>
              <w:t>COSTOS DEL CONTRATO</w:t>
            </w: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06ECFD75" w14:textId="77777777" w:rsidR="00391680" w:rsidRPr="00206360" w:rsidRDefault="00391680">
            <w:pPr>
              <w:spacing w:before="60"/>
              <w:jc w:val="center"/>
              <w:rPr>
                <w:rFonts w:ascii="Arial" w:hAnsi="Arial" w:cs="Arial"/>
                <w:b/>
                <w:bCs/>
                <w:sz w:val="22"/>
                <w:szCs w:val="22"/>
              </w:rPr>
            </w:pPr>
          </w:p>
        </w:tc>
        <w:tc>
          <w:tcPr>
            <w:tcW w:w="5554" w:type="dxa"/>
            <w:gridSpan w:val="4"/>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4CC42880" w14:textId="77777777" w:rsidR="00391680" w:rsidRPr="00206360" w:rsidRDefault="00391680">
            <w:pPr>
              <w:spacing w:before="60"/>
              <w:jc w:val="center"/>
              <w:rPr>
                <w:rFonts w:ascii="Arial" w:hAnsi="Arial" w:cs="Arial"/>
                <w:sz w:val="22"/>
                <w:szCs w:val="22"/>
              </w:rPr>
            </w:pPr>
            <w:r w:rsidRPr="00206360">
              <w:rPr>
                <w:rFonts w:ascii="Arial" w:hAnsi="Arial" w:cs="Arial"/>
                <w:b/>
                <w:bCs/>
                <w:sz w:val="22"/>
                <w:szCs w:val="22"/>
              </w:rPr>
              <w:t>PAGOS REALIZADOS AL CONTRATISTA</w:t>
            </w:r>
          </w:p>
        </w:tc>
      </w:tr>
      <w:tr w:rsidR="00391680" w:rsidRPr="00206360" w14:paraId="2D72AAE4"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85555D0" w14:textId="77777777" w:rsidR="00391680" w:rsidRPr="00206360" w:rsidRDefault="00391680">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lastRenderedPageBreak/>
              <w:t>Concepto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CC9C608" w14:textId="77777777" w:rsidR="00391680" w:rsidRPr="00206360" w:rsidRDefault="00391680">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13BF06F6" w14:textId="77777777" w:rsidR="00391680" w:rsidRPr="00206360" w:rsidRDefault="00391680">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27ACE21" w14:textId="77777777" w:rsidR="00391680" w:rsidRPr="00206360" w:rsidRDefault="00391680">
            <w:pPr>
              <w:jc w:val="center"/>
              <w:rPr>
                <w:rFonts w:ascii="Arial" w:hAnsi="Arial" w:cs="Arial"/>
                <w:sz w:val="22"/>
                <w:szCs w:val="22"/>
              </w:rPr>
            </w:pPr>
            <w:r w:rsidRPr="00206360">
              <w:rPr>
                <w:rFonts w:ascii="Arial" w:hAnsi="Arial" w:cs="Arial"/>
                <w:b/>
                <w:bCs/>
                <w:sz w:val="22"/>
                <w:szCs w:val="22"/>
              </w:rPr>
              <w:t>Concepto</w:t>
            </w:r>
          </w:p>
          <w:p w14:paraId="5C429BC2" w14:textId="77777777" w:rsidR="00391680" w:rsidRPr="00206360" w:rsidRDefault="00391680">
            <w:pPr>
              <w:spacing w:before="60"/>
              <w:jc w:val="center"/>
              <w:rPr>
                <w:rFonts w:ascii="Arial" w:hAnsi="Arial" w:cs="Arial"/>
                <w:sz w:val="22"/>
                <w:szCs w:val="22"/>
              </w:rPr>
            </w:pPr>
            <w:r w:rsidRPr="00206360">
              <w:rPr>
                <w:rFonts w:ascii="Arial" w:hAnsi="Arial" w:cs="Arial"/>
                <w:b/>
                <w:bCs/>
                <w:sz w:val="22"/>
                <w:szCs w:val="22"/>
              </w:rPr>
              <w:t>(Anticipo, avances, pagos)</w:t>
            </w: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25E3E2B" w14:textId="77777777" w:rsidR="00391680" w:rsidRPr="00206360" w:rsidRDefault="00391680">
            <w:pPr>
              <w:spacing w:before="60"/>
              <w:jc w:val="center"/>
              <w:rPr>
                <w:rFonts w:ascii="Arial" w:hAnsi="Arial" w:cs="Arial"/>
                <w:sz w:val="22"/>
                <w:szCs w:val="22"/>
              </w:rPr>
            </w:pPr>
            <w:r w:rsidRPr="00206360">
              <w:rPr>
                <w:rFonts w:ascii="Arial" w:hAnsi="Arial" w:cs="Arial"/>
                <w:b/>
                <w:bCs/>
                <w:sz w:val="22"/>
                <w:szCs w:val="22"/>
              </w:rPr>
              <w:t>Fecha</w:t>
            </w: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4839F2E" w14:textId="77777777" w:rsidR="00391680" w:rsidRPr="00206360" w:rsidRDefault="00391680">
            <w:pPr>
              <w:spacing w:before="60"/>
              <w:jc w:val="center"/>
              <w:rPr>
                <w:rFonts w:ascii="Arial" w:hAnsi="Arial" w:cs="Arial"/>
                <w:sz w:val="22"/>
                <w:szCs w:val="22"/>
              </w:rPr>
            </w:pPr>
            <w:r w:rsidRPr="00206360">
              <w:rPr>
                <w:rFonts w:ascii="Arial" w:hAnsi="Arial" w:cs="Arial"/>
                <w:b/>
                <w:bCs/>
                <w:sz w:val="22"/>
                <w:szCs w:val="22"/>
              </w:rPr>
              <w:t>Valor</w:t>
            </w: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87EA451" w14:textId="77777777" w:rsidR="00391680" w:rsidRPr="00206360" w:rsidRDefault="00E42103">
            <w:pPr>
              <w:spacing w:before="60"/>
              <w:jc w:val="center"/>
              <w:rPr>
                <w:rFonts w:ascii="Arial" w:hAnsi="Arial" w:cs="Arial"/>
                <w:sz w:val="22"/>
                <w:szCs w:val="22"/>
              </w:rPr>
            </w:pPr>
            <w:r>
              <w:rPr>
                <w:rFonts w:ascii="Arial" w:hAnsi="Arial" w:cs="Arial"/>
                <w:b/>
                <w:bCs/>
                <w:sz w:val="22"/>
                <w:szCs w:val="22"/>
              </w:rPr>
              <w:t>Observacione</w:t>
            </w:r>
          </w:p>
        </w:tc>
      </w:tr>
      <w:tr w:rsidR="00391680" w:rsidRPr="00206360" w14:paraId="4810CC60"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312C339" w14:textId="77777777" w:rsidR="00391680" w:rsidRPr="00206360" w:rsidRDefault="00391680">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 inicial del contrato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1D825BE" w14:textId="77777777" w:rsidR="00391680" w:rsidRPr="00CB2A8A" w:rsidRDefault="00391680" w:rsidP="00010CA0">
            <w:pPr>
              <w:spacing w:before="60"/>
              <w:jc w:val="center"/>
              <w:rPr>
                <w:rFonts w:ascii="Arial" w:hAnsi="Arial" w:cs="Arial"/>
                <w:sz w:val="22"/>
                <w:szCs w:val="22"/>
              </w:rPr>
            </w:pPr>
            <w:r w:rsidRPr="00CB2A8A">
              <w:rPr>
                <w:rFonts w:ascii="Arial" w:hAnsi="Arial" w:cs="Arial"/>
                <w:sz w:val="22"/>
                <w:szCs w:val="22"/>
              </w:rPr>
              <w:t>$</w:t>
            </w:r>
            <w:r>
              <w:rPr>
                <w:rFonts w:ascii="Arial" w:eastAsia="Arial" w:hAnsi="Arial" w:cs="Arial"/>
                <w:noProof/>
                <w:sz w:val="22"/>
                <w:szCs w:val="22"/>
              </w:rPr>
              <w:t>15.000.000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7C2CC129" w14:textId="77777777" w:rsidR="00391680" w:rsidRPr="00206360" w:rsidRDefault="00391680">
            <w:pPr>
              <w:spacing w:before="60"/>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BFB4B9D" w14:textId="7B368ECA" w:rsidR="00391680" w:rsidRPr="003A238F" w:rsidRDefault="00C045E6" w:rsidP="00CC641D">
            <w:pPr>
              <w:spacing w:before="60"/>
              <w:rPr>
                <w:rFonts w:ascii="Arial" w:hAnsi="Arial" w:cs="Arial"/>
                <w:bCs/>
                <w:sz w:val="22"/>
                <w:szCs w:val="22"/>
              </w:rPr>
            </w:pPr>
            <w:r>
              <w:rPr>
                <w:rFonts w:ascii="Arial" w:hAnsi="Arial" w:cs="Arial"/>
                <w:bCs/>
                <w:sz w:val="22"/>
                <w:szCs w:val="22"/>
              </w:rPr>
              <w:t xml:space="preserve"> </w:t>
            </w:r>
            <w:r w:rsidR="00CC641D">
              <w:rPr>
                <w:rFonts w:ascii="Arial" w:hAnsi="Arial" w:cs="Arial"/>
                <w:bCs/>
                <w:sz w:val="22"/>
                <w:szCs w:val="22"/>
              </w:rPr>
              <w:t>CUENTA</w:t>
            </w:r>
            <w:r>
              <w:rPr>
                <w:rFonts w:ascii="Arial" w:hAnsi="Arial" w:cs="Arial"/>
                <w:bCs/>
                <w:sz w:val="22"/>
                <w:szCs w:val="22"/>
              </w:rPr>
              <w:t xml:space="preserve"> </w:t>
            </w:r>
            <w:r w:rsidR="00CC641D">
              <w:rPr>
                <w:rFonts w:ascii="Arial" w:hAnsi="Arial" w:cs="Arial"/>
                <w:bCs/>
                <w:sz w:val="22"/>
                <w:szCs w:val="22"/>
              </w:rPr>
              <w:t>1</w:t>
            </w: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2909A7B" w14:textId="77777777" w:rsidR="00391680" w:rsidRPr="003A238F" w:rsidRDefault="00CC641D">
            <w:pPr>
              <w:spacing w:before="60"/>
              <w:jc w:val="center"/>
              <w:rPr>
                <w:rFonts w:ascii="Arial" w:hAnsi="Arial" w:cs="Arial"/>
                <w:bCs/>
                <w:sz w:val="22"/>
                <w:szCs w:val="22"/>
              </w:rPr>
            </w:pPr>
            <w:r>
              <w:rPr>
                <w:rFonts w:ascii="Arial" w:hAnsi="Arial" w:cs="Arial"/>
                <w:bCs/>
                <w:sz w:val="22"/>
                <w:szCs w:val="22"/>
              </w:rPr>
              <w:t>ENERO</w:t>
            </w: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0832F5D" w14:textId="77777777" w:rsidR="00391680" w:rsidRPr="003A238F" w:rsidRDefault="00CC641D">
            <w:pPr>
              <w:spacing w:before="60"/>
              <w:jc w:val="center"/>
              <w:rPr>
                <w:rFonts w:ascii="Arial" w:hAnsi="Arial" w:cs="Arial"/>
                <w:bCs/>
                <w:sz w:val="22"/>
                <w:szCs w:val="22"/>
              </w:rPr>
            </w:pPr>
            <w:r>
              <w:rPr>
                <w:rFonts w:ascii="Arial" w:hAnsi="Arial" w:cs="Arial"/>
                <w:bCs/>
                <w:sz w:val="22"/>
                <w:szCs w:val="22"/>
              </w:rPr>
              <w:t>2.500.000</w:t>
            </w: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3BCABA0" w14:textId="77777777" w:rsidR="00391680" w:rsidRPr="003A238F" w:rsidRDefault="00CC641D">
            <w:pPr>
              <w:spacing w:before="60"/>
              <w:jc w:val="center"/>
              <w:rPr>
                <w:rFonts w:ascii="Arial" w:hAnsi="Arial" w:cs="Arial"/>
                <w:bCs/>
                <w:sz w:val="22"/>
                <w:szCs w:val="22"/>
              </w:rPr>
            </w:pPr>
            <w:r>
              <w:rPr>
                <w:rFonts w:ascii="Arial" w:hAnsi="Arial" w:cs="Arial"/>
                <w:bCs/>
                <w:sz w:val="22"/>
                <w:szCs w:val="22"/>
              </w:rPr>
              <w:t>PAGADA</w:t>
            </w:r>
          </w:p>
        </w:tc>
      </w:tr>
      <w:tr w:rsidR="00391680" w:rsidRPr="00206360" w14:paraId="59F719EC"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477D6201" w14:textId="77777777" w:rsidR="00391680" w:rsidRPr="00206360" w:rsidRDefault="00391680" w:rsidP="00B00379">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 Adiciones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025A61E" w14:textId="77777777" w:rsidR="00391680" w:rsidRPr="00CB2A8A" w:rsidRDefault="00391680" w:rsidP="00B00379">
            <w:pPr>
              <w:spacing w:before="60"/>
              <w:jc w:val="center"/>
              <w:rPr>
                <w:rFonts w:ascii="Arial" w:hAnsi="Arial" w:cs="Arial"/>
                <w:sz w:val="22"/>
                <w:szCs w:val="22"/>
              </w:rPr>
            </w:pPr>
            <w:r w:rsidRPr="00CB2A8A">
              <w:rPr>
                <w:rFonts w:ascii="Arial" w:hAnsi="Arial" w:cs="Arial"/>
                <w:sz w:val="22"/>
                <w:szCs w:val="22"/>
              </w:rPr>
              <w:t>$0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2F629A00" w14:textId="77777777" w:rsidR="00391680" w:rsidRPr="00206360" w:rsidRDefault="00391680" w:rsidP="00B00379">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4BAC851" w14:textId="07208444" w:rsidR="00391680" w:rsidRPr="00C045E6" w:rsidRDefault="00E83947" w:rsidP="00B00379">
            <w:pPr>
              <w:spacing w:before="60"/>
              <w:jc w:val="center"/>
              <w:rPr>
                <w:rFonts w:ascii="Arial" w:hAnsi="Arial" w:cs="Arial"/>
                <w:sz w:val="22"/>
                <w:szCs w:val="22"/>
              </w:rPr>
            </w:pPr>
            <w:r w:rsidRPr="00C045E6">
              <w:rPr>
                <w:rFonts w:ascii="Arial" w:hAnsi="Arial" w:cs="Arial"/>
                <w:sz w:val="22"/>
                <w:szCs w:val="22"/>
              </w:rPr>
              <w:t>CUENTA 2</w:t>
            </w: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CA3AEDB" w14:textId="39AE359D" w:rsidR="00391680" w:rsidRPr="00C045E6" w:rsidRDefault="00E83947" w:rsidP="00B00379">
            <w:pPr>
              <w:spacing w:before="60"/>
              <w:jc w:val="center"/>
              <w:rPr>
                <w:rFonts w:ascii="Arial" w:hAnsi="Arial" w:cs="Arial"/>
                <w:sz w:val="22"/>
                <w:szCs w:val="22"/>
              </w:rPr>
            </w:pPr>
            <w:r w:rsidRPr="00C045E6">
              <w:rPr>
                <w:rFonts w:ascii="Arial" w:hAnsi="Arial" w:cs="Arial"/>
                <w:sz w:val="22"/>
                <w:szCs w:val="22"/>
              </w:rPr>
              <w:t>FEBRERO</w:t>
            </w: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E77E2E5" w14:textId="3FF13C50" w:rsidR="00391680" w:rsidRPr="00C045E6" w:rsidRDefault="00E83947" w:rsidP="00B00379">
            <w:pPr>
              <w:spacing w:before="60"/>
              <w:jc w:val="center"/>
              <w:rPr>
                <w:rFonts w:ascii="Arial" w:hAnsi="Arial" w:cs="Arial"/>
                <w:sz w:val="22"/>
                <w:szCs w:val="22"/>
              </w:rPr>
            </w:pPr>
            <w:r w:rsidRPr="00C045E6">
              <w:rPr>
                <w:rFonts w:ascii="Arial" w:hAnsi="Arial" w:cs="Arial"/>
                <w:sz w:val="22"/>
                <w:szCs w:val="22"/>
              </w:rPr>
              <w:t>2.500.000</w:t>
            </w: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8485525" w14:textId="459CC87B" w:rsidR="00391680" w:rsidRPr="00C045E6" w:rsidRDefault="00E83947" w:rsidP="00B00379">
            <w:pPr>
              <w:spacing w:before="60"/>
              <w:jc w:val="center"/>
              <w:rPr>
                <w:rFonts w:ascii="Arial" w:hAnsi="Arial" w:cs="Arial"/>
                <w:sz w:val="22"/>
                <w:szCs w:val="22"/>
              </w:rPr>
            </w:pPr>
            <w:r w:rsidRPr="00C045E6">
              <w:rPr>
                <w:rFonts w:ascii="Arial" w:hAnsi="Arial" w:cs="Arial"/>
                <w:sz w:val="22"/>
                <w:szCs w:val="22"/>
              </w:rPr>
              <w:t>PAGADA</w:t>
            </w:r>
          </w:p>
        </w:tc>
      </w:tr>
      <w:tr w:rsidR="00391680" w:rsidRPr="00206360" w14:paraId="3E75924C"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7AA5663" w14:textId="77777777" w:rsidR="00391680" w:rsidRPr="00206360" w:rsidRDefault="00391680" w:rsidP="00B00379">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Reajustes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CC10422" w14:textId="77777777" w:rsidR="00391680" w:rsidRPr="00CB2A8A" w:rsidRDefault="00391680" w:rsidP="00B00379">
            <w:pPr>
              <w:spacing w:before="60"/>
              <w:jc w:val="center"/>
              <w:rPr>
                <w:rFonts w:ascii="Arial" w:hAnsi="Arial" w:cs="Arial"/>
                <w:sz w:val="22"/>
                <w:szCs w:val="22"/>
              </w:rPr>
            </w:pPr>
            <w:r w:rsidRPr="00CB2A8A">
              <w:rPr>
                <w:rFonts w:ascii="Arial" w:hAnsi="Arial" w:cs="Arial"/>
                <w:sz w:val="22"/>
                <w:szCs w:val="22"/>
              </w:rPr>
              <w:t>$0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73C8630A" w14:textId="77777777" w:rsidR="00391680" w:rsidRPr="00206360" w:rsidRDefault="00391680" w:rsidP="00B00379">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98C7CE7" w14:textId="77777777" w:rsidR="00391680" w:rsidRPr="00206360" w:rsidRDefault="00391680" w:rsidP="00B00379">
            <w:pPr>
              <w:spacing w:before="60"/>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DA096F0" w14:textId="77777777" w:rsidR="00391680" w:rsidRPr="00206360" w:rsidRDefault="00391680" w:rsidP="00B00379">
            <w:pPr>
              <w:spacing w:before="60"/>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4CB5A0B" w14:textId="77777777" w:rsidR="00391680" w:rsidRPr="00206360" w:rsidRDefault="00391680" w:rsidP="00B00379">
            <w:pPr>
              <w:spacing w:before="60"/>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84A1E35" w14:textId="77777777" w:rsidR="00391680" w:rsidRPr="00206360" w:rsidRDefault="00391680" w:rsidP="00B00379">
            <w:pPr>
              <w:spacing w:before="60"/>
              <w:jc w:val="center"/>
              <w:rPr>
                <w:rFonts w:ascii="Arial" w:hAnsi="Arial" w:cs="Arial"/>
                <w:b/>
                <w:bCs/>
                <w:sz w:val="22"/>
                <w:szCs w:val="22"/>
              </w:rPr>
            </w:pPr>
          </w:p>
        </w:tc>
      </w:tr>
      <w:tr w:rsidR="00391680" w:rsidRPr="00206360" w14:paraId="5FAE75AF"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F7A4C8B" w14:textId="77777777" w:rsidR="00391680" w:rsidRPr="00206360" w:rsidRDefault="00391680" w:rsidP="00B00379">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Actualización de precios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1D74FA7" w14:textId="77777777" w:rsidR="00391680" w:rsidRPr="00CB2A8A" w:rsidRDefault="00391680" w:rsidP="00B00379">
            <w:pPr>
              <w:spacing w:before="60"/>
              <w:jc w:val="center"/>
              <w:rPr>
                <w:rFonts w:ascii="Arial" w:hAnsi="Arial" w:cs="Arial"/>
                <w:sz w:val="22"/>
                <w:szCs w:val="22"/>
              </w:rPr>
            </w:pPr>
            <w:r w:rsidRPr="00CB2A8A">
              <w:rPr>
                <w:rFonts w:ascii="Arial" w:hAnsi="Arial" w:cs="Arial"/>
                <w:sz w:val="22"/>
                <w:szCs w:val="22"/>
              </w:rPr>
              <w:t>$0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4C17ADBB" w14:textId="77777777" w:rsidR="00391680" w:rsidRPr="00206360" w:rsidRDefault="00391680" w:rsidP="00B00379">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370C6A2" w14:textId="77777777" w:rsidR="00391680" w:rsidRPr="00206360" w:rsidRDefault="00391680" w:rsidP="00B00379">
            <w:pPr>
              <w:spacing w:before="60"/>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8811DAD" w14:textId="77777777" w:rsidR="00391680" w:rsidRPr="00206360" w:rsidRDefault="00391680" w:rsidP="00B00379">
            <w:pPr>
              <w:spacing w:before="60"/>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C5C541B" w14:textId="77777777" w:rsidR="00391680" w:rsidRPr="00206360" w:rsidRDefault="00391680" w:rsidP="00B00379">
            <w:pPr>
              <w:spacing w:before="60"/>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D137CFB" w14:textId="77777777" w:rsidR="00391680" w:rsidRPr="00206360" w:rsidRDefault="00391680" w:rsidP="00B00379">
            <w:pPr>
              <w:spacing w:before="60"/>
              <w:jc w:val="center"/>
              <w:rPr>
                <w:rFonts w:ascii="Arial" w:hAnsi="Arial" w:cs="Arial"/>
                <w:b/>
                <w:bCs/>
                <w:sz w:val="22"/>
                <w:szCs w:val="22"/>
              </w:rPr>
            </w:pPr>
          </w:p>
        </w:tc>
      </w:tr>
      <w:tr w:rsidR="00391680" w:rsidRPr="00206360" w14:paraId="3D1821EC"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42E5A5DF" w14:textId="77777777" w:rsidR="00391680" w:rsidRPr="00206360" w:rsidRDefault="00391680" w:rsidP="00B00379">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 Total del Contrato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F193A0B" w14:textId="77777777" w:rsidR="00391680" w:rsidRPr="00CB2A8A" w:rsidRDefault="00391680" w:rsidP="00010CA0">
            <w:pPr>
              <w:spacing w:before="60"/>
              <w:jc w:val="center"/>
              <w:rPr>
                <w:rFonts w:ascii="Arial" w:hAnsi="Arial" w:cs="Arial"/>
                <w:sz w:val="22"/>
                <w:szCs w:val="22"/>
              </w:rPr>
            </w:pPr>
            <w:r w:rsidRPr="00CB2A8A">
              <w:rPr>
                <w:rFonts w:ascii="Arial" w:hAnsi="Arial" w:cs="Arial"/>
                <w:sz w:val="22"/>
                <w:szCs w:val="22"/>
              </w:rPr>
              <w:t>$</w:t>
            </w:r>
            <w:r>
              <w:rPr>
                <w:rFonts w:ascii="Arial" w:eastAsia="Arial" w:hAnsi="Arial" w:cs="Arial"/>
                <w:noProof/>
                <w:sz w:val="22"/>
                <w:szCs w:val="22"/>
              </w:rPr>
              <w:t>15.000.000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05D4B6A1" w14:textId="77777777" w:rsidR="00391680" w:rsidRPr="00206360" w:rsidRDefault="00391680" w:rsidP="00B00379">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C6EF110" w14:textId="77777777" w:rsidR="00391680" w:rsidRPr="00206360" w:rsidRDefault="00391680" w:rsidP="00B00379">
            <w:pPr>
              <w:spacing w:before="60"/>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722E3F4" w14:textId="77777777" w:rsidR="00391680" w:rsidRPr="00206360" w:rsidRDefault="00391680" w:rsidP="00B00379">
            <w:pPr>
              <w:spacing w:before="60"/>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08FEC1E" w14:textId="77777777" w:rsidR="00391680" w:rsidRPr="00206360" w:rsidRDefault="00391680" w:rsidP="00B00379">
            <w:pPr>
              <w:spacing w:before="60"/>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C622AFD" w14:textId="77777777" w:rsidR="00391680" w:rsidRPr="00206360" w:rsidRDefault="00391680" w:rsidP="00B00379">
            <w:pPr>
              <w:spacing w:before="60"/>
              <w:jc w:val="center"/>
              <w:rPr>
                <w:rFonts w:ascii="Arial" w:hAnsi="Arial" w:cs="Arial"/>
                <w:b/>
                <w:bCs/>
                <w:sz w:val="22"/>
                <w:szCs w:val="22"/>
              </w:rPr>
            </w:pPr>
          </w:p>
        </w:tc>
      </w:tr>
      <w:tr w:rsidR="00391680" w:rsidRPr="00206360" w14:paraId="46F5D654"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1DA37CB" w14:textId="77777777" w:rsidR="00391680" w:rsidRPr="00206360" w:rsidRDefault="00391680" w:rsidP="00B00379">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 pagado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B9B5784" w14:textId="2E817C94" w:rsidR="00391680" w:rsidRPr="00CB2A8A" w:rsidRDefault="00391680" w:rsidP="00B00379">
            <w:pPr>
              <w:spacing w:before="60"/>
              <w:jc w:val="center"/>
              <w:rPr>
                <w:rFonts w:ascii="Arial" w:hAnsi="Arial" w:cs="Arial"/>
                <w:sz w:val="22"/>
                <w:szCs w:val="22"/>
              </w:rPr>
            </w:pPr>
            <w:r w:rsidRPr="00CB2A8A">
              <w:rPr>
                <w:rFonts w:ascii="Arial" w:hAnsi="Arial" w:cs="Arial"/>
                <w:sz w:val="22"/>
                <w:szCs w:val="22"/>
              </w:rPr>
              <w:t>$</w:t>
            </w:r>
            <w:r w:rsidR="001B1CC9">
              <w:rPr>
                <w:rFonts w:ascii="Arial" w:hAnsi="Arial" w:cs="Arial"/>
                <w:sz w:val="22"/>
                <w:szCs w:val="22"/>
              </w:rPr>
              <w:t>5</w:t>
            </w:r>
            <w:r w:rsidR="002E41B1">
              <w:rPr>
                <w:rFonts w:ascii="Arial" w:hAnsi="Arial" w:cs="Arial"/>
                <w:sz w:val="22"/>
                <w:szCs w:val="22"/>
              </w:rPr>
              <w:t>.</w:t>
            </w:r>
            <w:r w:rsidR="001B1CC9">
              <w:rPr>
                <w:rFonts w:ascii="Arial" w:hAnsi="Arial" w:cs="Arial"/>
                <w:sz w:val="22"/>
                <w:szCs w:val="22"/>
              </w:rPr>
              <w:t>0</w:t>
            </w:r>
            <w:r w:rsidR="002E41B1">
              <w:rPr>
                <w:rFonts w:ascii="Arial" w:hAnsi="Arial" w:cs="Arial"/>
                <w:sz w:val="22"/>
                <w:szCs w:val="22"/>
              </w:rPr>
              <w:t>00.000</w:t>
            </w:r>
          </w:p>
          <w:p w14:paraId="61792497" w14:textId="77777777" w:rsidR="00391680" w:rsidRPr="00CB2A8A" w:rsidRDefault="00391680" w:rsidP="003521FD">
            <w:pPr>
              <w:spacing w:before="60"/>
              <w:rPr>
                <w:rFonts w:ascii="Arial" w:hAnsi="Arial" w:cs="Arial"/>
                <w:sz w:val="22"/>
                <w:szCs w:val="22"/>
              </w:rPr>
            </w:pP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7F7D9330" w14:textId="77777777" w:rsidR="00391680" w:rsidRPr="00206360" w:rsidRDefault="00391680" w:rsidP="00B00379">
            <w:pPr>
              <w:spacing w:before="60"/>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F848C94" w14:textId="77777777" w:rsidR="00391680" w:rsidRPr="00206360" w:rsidRDefault="00391680" w:rsidP="00B00379">
            <w:pPr>
              <w:spacing w:before="60"/>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B11D238" w14:textId="77777777" w:rsidR="00391680" w:rsidRPr="00206360" w:rsidRDefault="00391680" w:rsidP="00B00379">
            <w:pPr>
              <w:spacing w:before="60"/>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5BAA0FC" w14:textId="77777777" w:rsidR="00391680" w:rsidRPr="00206360" w:rsidRDefault="00391680" w:rsidP="00B00379">
            <w:pPr>
              <w:spacing w:before="60"/>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3BEBA18" w14:textId="77777777" w:rsidR="00391680" w:rsidRPr="00206360" w:rsidRDefault="00391680" w:rsidP="00B00379">
            <w:pPr>
              <w:spacing w:before="60"/>
              <w:jc w:val="center"/>
              <w:rPr>
                <w:rFonts w:ascii="Arial" w:hAnsi="Arial" w:cs="Arial"/>
                <w:b/>
                <w:bCs/>
                <w:sz w:val="22"/>
                <w:szCs w:val="22"/>
              </w:rPr>
            </w:pPr>
          </w:p>
        </w:tc>
      </w:tr>
      <w:tr w:rsidR="00391680" w:rsidRPr="00206360" w14:paraId="58061181"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02C236A" w14:textId="77777777" w:rsidR="00391680" w:rsidRPr="00206360" w:rsidRDefault="00391680" w:rsidP="00B00379">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 causado que no se ha pagado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18577D9D" w14:textId="77777777" w:rsidR="00391680" w:rsidRPr="00CB2A8A" w:rsidRDefault="00391680" w:rsidP="00010CA0">
            <w:pPr>
              <w:spacing w:before="60"/>
              <w:jc w:val="center"/>
              <w:rPr>
                <w:rFonts w:ascii="Arial" w:hAnsi="Arial" w:cs="Arial"/>
                <w:sz w:val="22"/>
                <w:szCs w:val="22"/>
              </w:rPr>
            </w:pPr>
            <w:r w:rsidRPr="00CB2A8A">
              <w:rPr>
                <w:rFonts w:ascii="Arial" w:hAnsi="Arial" w:cs="Arial"/>
                <w:sz w:val="22"/>
                <w:szCs w:val="22"/>
              </w:rPr>
              <w:t>$</w:t>
            </w:r>
            <w:r>
              <w:rPr>
                <w:rFonts w:ascii="Arial" w:eastAsia="Arial" w:hAnsi="Arial" w:cs="Arial"/>
                <w:noProof/>
                <w:sz w:val="22"/>
                <w:szCs w:val="22"/>
              </w:rPr>
              <w:t>2.500.000</w:t>
            </w: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6F7ABD49" w14:textId="77777777" w:rsidR="00391680" w:rsidRPr="00206360" w:rsidRDefault="00391680" w:rsidP="00B00379">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2BC7DC6" w14:textId="77777777" w:rsidR="00391680" w:rsidRPr="00206360" w:rsidRDefault="00391680" w:rsidP="00B00379">
            <w:pPr>
              <w:spacing w:before="60"/>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431F045" w14:textId="77777777" w:rsidR="00391680" w:rsidRPr="00206360" w:rsidRDefault="00391680" w:rsidP="00B00379">
            <w:pPr>
              <w:spacing w:before="60"/>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ADB4AA7" w14:textId="77777777" w:rsidR="00391680" w:rsidRPr="00206360" w:rsidRDefault="00391680" w:rsidP="00B00379">
            <w:pPr>
              <w:spacing w:before="60"/>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9CBBC5D" w14:textId="77777777" w:rsidR="00391680" w:rsidRPr="00206360" w:rsidRDefault="00391680" w:rsidP="00B00379">
            <w:pPr>
              <w:spacing w:before="60"/>
              <w:jc w:val="center"/>
              <w:rPr>
                <w:rFonts w:ascii="Arial" w:hAnsi="Arial" w:cs="Arial"/>
                <w:b/>
                <w:bCs/>
                <w:sz w:val="22"/>
                <w:szCs w:val="22"/>
              </w:rPr>
            </w:pPr>
          </w:p>
        </w:tc>
      </w:tr>
      <w:tr w:rsidR="00391680" w:rsidRPr="00206360" w14:paraId="1D650370"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BDA53E8" w14:textId="77777777" w:rsidR="00391680" w:rsidRPr="00206360" w:rsidRDefault="00391680" w:rsidP="00B00379">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 total ejecutado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1D1E784" w14:textId="21A42234" w:rsidR="00391680" w:rsidRPr="00CB2A8A" w:rsidRDefault="00391680" w:rsidP="00F311E7">
            <w:pPr>
              <w:spacing w:before="60"/>
              <w:jc w:val="center"/>
              <w:rPr>
                <w:rFonts w:ascii="Arial" w:hAnsi="Arial" w:cs="Arial"/>
                <w:sz w:val="22"/>
                <w:szCs w:val="22"/>
              </w:rPr>
            </w:pPr>
            <w:r w:rsidRPr="00CB2A8A">
              <w:rPr>
                <w:rFonts w:ascii="Arial" w:hAnsi="Arial" w:cs="Arial"/>
                <w:sz w:val="22"/>
                <w:szCs w:val="22"/>
              </w:rPr>
              <w:t>$</w:t>
            </w:r>
            <w:r w:rsidR="001B1CC9">
              <w:rPr>
                <w:rFonts w:ascii="Arial" w:hAnsi="Arial" w:cs="Arial"/>
                <w:sz w:val="22"/>
                <w:szCs w:val="22"/>
              </w:rPr>
              <w:t>7</w:t>
            </w:r>
            <w:r w:rsidR="00CC641D">
              <w:rPr>
                <w:rFonts w:ascii="Arial" w:eastAsia="Arial" w:hAnsi="Arial" w:cs="Arial"/>
                <w:noProof/>
                <w:sz w:val="22"/>
                <w:szCs w:val="22"/>
              </w:rPr>
              <w:t>.</w:t>
            </w:r>
            <w:r w:rsidR="001B1CC9">
              <w:rPr>
                <w:rFonts w:ascii="Arial" w:eastAsia="Arial" w:hAnsi="Arial" w:cs="Arial"/>
                <w:noProof/>
                <w:sz w:val="22"/>
                <w:szCs w:val="22"/>
              </w:rPr>
              <w:t>5</w:t>
            </w:r>
            <w:r>
              <w:rPr>
                <w:rFonts w:ascii="Arial" w:eastAsia="Arial" w:hAnsi="Arial" w:cs="Arial"/>
                <w:noProof/>
                <w:sz w:val="22"/>
                <w:szCs w:val="22"/>
              </w:rPr>
              <w:t>00.000</w:t>
            </w:r>
            <w:r w:rsidRPr="00CB2A8A">
              <w:rPr>
                <w:rFonts w:ascii="Arial" w:hAnsi="Arial" w:cs="Arial"/>
                <w:sz w:val="22"/>
                <w:szCs w:val="22"/>
              </w:rPr>
              <w:t xml:space="preserve"> </w:t>
            </w: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6CAB6CB8" w14:textId="77777777" w:rsidR="00391680" w:rsidRPr="00206360" w:rsidRDefault="00391680" w:rsidP="00B00379">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776D0C7" w14:textId="77777777" w:rsidR="00391680" w:rsidRPr="00206360" w:rsidRDefault="00391680" w:rsidP="00B00379">
            <w:pPr>
              <w:spacing w:before="60"/>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4340522" w14:textId="77777777" w:rsidR="00391680" w:rsidRPr="00206360" w:rsidRDefault="00391680" w:rsidP="00B00379">
            <w:pPr>
              <w:spacing w:before="60"/>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AB5D4F4" w14:textId="77777777" w:rsidR="00391680" w:rsidRPr="00206360" w:rsidRDefault="00391680" w:rsidP="00B00379">
            <w:pPr>
              <w:spacing w:before="60"/>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CB741D2" w14:textId="77777777" w:rsidR="00391680" w:rsidRPr="00206360" w:rsidRDefault="00391680" w:rsidP="00B00379">
            <w:pPr>
              <w:spacing w:before="60"/>
              <w:jc w:val="center"/>
              <w:rPr>
                <w:rFonts w:ascii="Arial" w:hAnsi="Arial" w:cs="Arial"/>
                <w:b/>
                <w:bCs/>
                <w:sz w:val="22"/>
                <w:szCs w:val="22"/>
              </w:rPr>
            </w:pPr>
          </w:p>
        </w:tc>
      </w:tr>
      <w:tr w:rsidR="00391680" w:rsidRPr="00206360" w14:paraId="16389D50"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474193C3" w14:textId="77777777" w:rsidR="00391680" w:rsidRPr="00206360" w:rsidRDefault="00391680" w:rsidP="00B00379">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 saldo por ejecutar</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9CE82E5" w14:textId="48BC683E" w:rsidR="00391680" w:rsidRPr="00CB2A8A" w:rsidRDefault="00391680" w:rsidP="00F311E7">
            <w:pPr>
              <w:spacing w:before="60"/>
              <w:jc w:val="center"/>
              <w:rPr>
                <w:rFonts w:ascii="Arial" w:hAnsi="Arial" w:cs="Arial"/>
                <w:sz w:val="22"/>
                <w:szCs w:val="22"/>
              </w:rPr>
            </w:pPr>
            <w:r w:rsidRPr="00CB2A8A">
              <w:rPr>
                <w:rFonts w:ascii="Arial" w:hAnsi="Arial" w:cs="Arial"/>
                <w:sz w:val="22"/>
                <w:szCs w:val="22"/>
              </w:rPr>
              <w:t>$</w:t>
            </w:r>
            <w:r w:rsidR="001B1CC9">
              <w:rPr>
                <w:rFonts w:ascii="Arial" w:hAnsi="Arial" w:cs="Arial"/>
                <w:sz w:val="22"/>
                <w:szCs w:val="22"/>
              </w:rPr>
              <w:t>7</w:t>
            </w:r>
            <w:r w:rsidR="00CC641D">
              <w:rPr>
                <w:rFonts w:ascii="Arial" w:eastAsia="Arial" w:hAnsi="Arial" w:cs="Arial"/>
                <w:noProof/>
                <w:sz w:val="22"/>
                <w:szCs w:val="22"/>
              </w:rPr>
              <w:t>.</w:t>
            </w:r>
            <w:r w:rsidR="001B1CC9">
              <w:rPr>
                <w:rFonts w:ascii="Arial" w:eastAsia="Arial" w:hAnsi="Arial" w:cs="Arial"/>
                <w:noProof/>
                <w:sz w:val="22"/>
                <w:szCs w:val="22"/>
              </w:rPr>
              <w:t>5</w:t>
            </w:r>
            <w:r>
              <w:rPr>
                <w:rFonts w:ascii="Arial" w:eastAsia="Arial" w:hAnsi="Arial" w:cs="Arial"/>
                <w:noProof/>
                <w:sz w:val="22"/>
                <w:szCs w:val="22"/>
              </w:rPr>
              <w:t>00.000</w:t>
            </w:r>
            <w:r w:rsidRPr="00CB2A8A">
              <w:rPr>
                <w:rFonts w:ascii="Arial" w:hAnsi="Arial" w:cs="Arial"/>
                <w:sz w:val="22"/>
                <w:szCs w:val="22"/>
              </w:rPr>
              <w:t xml:space="preserve"> </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428069FA" w14:textId="77777777" w:rsidR="00391680" w:rsidRPr="00206360" w:rsidRDefault="00391680" w:rsidP="00B00379">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36E6D0B" w14:textId="77777777" w:rsidR="00391680" w:rsidRPr="00206360" w:rsidRDefault="00391680" w:rsidP="00B00379">
            <w:pPr>
              <w:spacing w:before="60"/>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E5A14F0" w14:textId="77777777" w:rsidR="00391680" w:rsidRPr="00206360" w:rsidRDefault="00391680" w:rsidP="00B00379">
            <w:pPr>
              <w:spacing w:before="60"/>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0E22223" w14:textId="77777777" w:rsidR="00391680" w:rsidRPr="00206360" w:rsidRDefault="00391680" w:rsidP="00B00379">
            <w:pPr>
              <w:spacing w:before="60"/>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E448896" w14:textId="77777777" w:rsidR="00391680" w:rsidRPr="00206360" w:rsidRDefault="00391680" w:rsidP="00B00379">
            <w:pPr>
              <w:spacing w:before="60"/>
              <w:jc w:val="center"/>
              <w:rPr>
                <w:rFonts w:ascii="Arial" w:hAnsi="Arial" w:cs="Arial"/>
                <w:b/>
                <w:bCs/>
                <w:sz w:val="22"/>
                <w:szCs w:val="22"/>
              </w:rPr>
            </w:pPr>
          </w:p>
        </w:tc>
      </w:tr>
      <w:tr w:rsidR="00391680" w:rsidRPr="00206360" w14:paraId="19767BE8"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14F7D018" w14:textId="77777777" w:rsidR="00391680" w:rsidRPr="00206360" w:rsidRDefault="00391680" w:rsidP="00B00379">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Intereses moratorios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1F6EDE2" w14:textId="77777777" w:rsidR="00391680" w:rsidRPr="00CB2A8A" w:rsidRDefault="00391680" w:rsidP="00B00379">
            <w:pPr>
              <w:spacing w:before="60"/>
              <w:jc w:val="center"/>
              <w:rPr>
                <w:rFonts w:ascii="Arial" w:hAnsi="Arial" w:cs="Arial"/>
                <w:sz w:val="22"/>
                <w:szCs w:val="22"/>
              </w:rPr>
            </w:pPr>
            <w:r w:rsidRPr="00CB2A8A">
              <w:rPr>
                <w:rFonts w:ascii="Arial" w:hAnsi="Arial" w:cs="Arial"/>
                <w:sz w:val="22"/>
                <w:szCs w:val="22"/>
              </w:rPr>
              <w:t>$0</w:t>
            </w: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79109D50" w14:textId="77777777" w:rsidR="00391680" w:rsidRPr="00206360" w:rsidRDefault="00391680" w:rsidP="00B00379">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D6FF855" w14:textId="77777777" w:rsidR="00391680" w:rsidRPr="00206360" w:rsidRDefault="00391680" w:rsidP="00B00379">
            <w:pPr>
              <w:spacing w:before="60"/>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B969F6F" w14:textId="77777777" w:rsidR="00391680" w:rsidRPr="00206360" w:rsidRDefault="00391680" w:rsidP="00B00379">
            <w:pPr>
              <w:spacing w:before="60"/>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C6F34E5" w14:textId="77777777" w:rsidR="00391680" w:rsidRPr="00206360" w:rsidRDefault="00391680" w:rsidP="00B00379">
            <w:pPr>
              <w:spacing w:before="60"/>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14D31A6" w14:textId="77777777" w:rsidR="00391680" w:rsidRPr="00206360" w:rsidRDefault="00391680" w:rsidP="00B00379">
            <w:pPr>
              <w:spacing w:before="60"/>
              <w:jc w:val="center"/>
              <w:rPr>
                <w:rFonts w:ascii="Arial" w:hAnsi="Arial" w:cs="Arial"/>
                <w:b/>
                <w:bCs/>
                <w:sz w:val="22"/>
                <w:szCs w:val="22"/>
              </w:rPr>
            </w:pPr>
          </w:p>
        </w:tc>
      </w:tr>
    </w:tbl>
    <w:p w14:paraId="717C3B82" w14:textId="77777777" w:rsidR="00391680" w:rsidRPr="00206360" w:rsidRDefault="00391680">
      <w:pPr>
        <w:rPr>
          <w:rFonts w:ascii="Arial" w:hAnsi="Arial" w:cs="Arial"/>
          <w:sz w:val="22"/>
          <w:szCs w:val="22"/>
        </w:rPr>
      </w:pPr>
    </w:p>
    <w:tbl>
      <w:tblPr>
        <w:tblW w:w="9923" w:type="dxa"/>
        <w:tblCellMar>
          <w:top w:w="15" w:type="dxa"/>
          <w:left w:w="15" w:type="dxa"/>
          <w:bottom w:w="15" w:type="dxa"/>
          <w:right w:w="15" w:type="dxa"/>
        </w:tblCellMar>
        <w:tblLook w:val="04A0" w:firstRow="1" w:lastRow="0" w:firstColumn="1" w:lastColumn="0" w:noHBand="0" w:noVBand="1"/>
      </w:tblPr>
      <w:tblGrid>
        <w:gridCol w:w="3047"/>
        <w:gridCol w:w="67"/>
        <w:gridCol w:w="1492"/>
        <w:gridCol w:w="209"/>
        <w:gridCol w:w="358"/>
        <w:gridCol w:w="1560"/>
        <w:gridCol w:w="425"/>
        <w:gridCol w:w="567"/>
        <w:gridCol w:w="567"/>
        <w:gridCol w:w="1631"/>
      </w:tblGrid>
      <w:tr w:rsidR="00391680" w:rsidRPr="00206360" w14:paraId="1FDAC8FC" w14:textId="77777777" w:rsidTr="00796C77">
        <w:trPr>
          <w:trHeight w:val="271"/>
        </w:trPr>
        <w:tc>
          <w:tcPr>
            <w:tcW w:w="9923" w:type="dxa"/>
            <w:gridSpan w:val="10"/>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4603EE53" w14:textId="77777777" w:rsidR="00391680" w:rsidRPr="00206360" w:rsidRDefault="00391680">
            <w:pPr>
              <w:rPr>
                <w:rFonts w:ascii="Arial" w:hAnsi="Arial" w:cs="Arial"/>
                <w:sz w:val="22"/>
                <w:szCs w:val="22"/>
              </w:rPr>
            </w:pPr>
            <w:r w:rsidRPr="00206360">
              <w:rPr>
                <w:rFonts w:ascii="Arial" w:hAnsi="Arial" w:cs="Arial"/>
                <w:b/>
                <w:bCs/>
                <w:sz w:val="22"/>
                <w:szCs w:val="22"/>
              </w:rPr>
              <w:t>SEGUIMIENTO FINANCIERO Y CONTABLE</w:t>
            </w:r>
          </w:p>
        </w:tc>
      </w:tr>
      <w:tr w:rsidR="00391680" w:rsidRPr="00206360" w14:paraId="27A526A4" w14:textId="77777777" w:rsidTr="00796C77">
        <w:trPr>
          <w:trHeight w:val="459"/>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75D356E" w14:textId="77777777" w:rsidR="00391680" w:rsidRPr="00206360" w:rsidRDefault="00391680" w:rsidP="00796C77">
            <w:pPr>
              <w:ind w:left="2" w:hanging="2"/>
              <w:jc w:val="both"/>
              <w:rPr>
                <w:rFonts w:ascii="Arial" w:hAnsi="Arial" w:cs="Arial"/>
                <w:sz w:val="22"/>
                <w:szCs w:val="22"/>
              </w:rPr>
            </w:pPr>
            <w:r w:rsidRPr="00206360">
              <w:rPr>
                <w:rFonts w:ascii="Arial" w:hAnsi="Arial" w:cs="Arial"/>
                <w:b/>
                <w:bCs/>
                <w:sz w:val="22"/>
                <w:szCs w:val="22"/>
              </w:rPr>
              <w:t>Seguimiento financiero y contable según corresponda, si es aplicable se hace la anotación; si no lo es, se escribe NO APLICA. Si es necesaria otra información financiera o contable se puede agregar.</w:t>
            </w:r>
          </w:p>
          <w:p w14:paraId="3DD7742F" w14:textId="77777777" w:rsidR="00391680" w:rsidRPr="00206360" w:rsidRDefault="00391680" w:rsidP="00796C77">
            <w:pPr>
              <w:numPr>
                <w:ilvl w:val="0"/>
                <w:numId w:val="4"/>
              </w:numPr>
              <w:tabs>
                <w:tab w:val="left" w:pos="732"/>
              </w:tabs>
              <w:ind w:left="492"/>
              <w:jc w:val="both"/>
              <w:rPr>
                <w:rFonts w:ascii="Arial" w:hAnsi="Arial" w:cs="Arial"/>
                <w:sz w:val="22"/>
                <w:szCs w:val="22"/>
              </w:rPr>
            </w:pPr>
            <w:r w:rsidRPr="00206360">
              <w:rPr>
                <w:rFonts w:ascii="Arial" w:hAnsi="Arial" w:cs="Arial"/>
                <w:b/>
                <w:bCs/>
                <w:sz w:val="22"/>
                <w:szCs w:val="22"/>
              </w:rPr>
              <w:t xml:space="preserve">Seguimiento de la gestión financiera del contrato, incluyendo el registro presupuestal, la planeación de los pagos previstos y la disponibilidad de caja: El Contrato se ejecuta financieramente como se perfeccionó, cuenta con el registro presupuestal y los pagos se ejecutan de acuerdo a lo pactado.  </w:t>
            </w:r>
          </w:p>
          <w:p w14:paraId="0D9103E5" w14:textId="77777777" w:rsidR="00391680" w:rsidRPr="00206360" w:rsidRDefault="00391680" w:rsidP="00796C77">
            <w:pPr>
              <w:numPr>
                <w:ilvl w:val="0"/>
                <w:numId w:val="4"/>
              </w:numPr>
              <w:tabs>
                <w:tab w:val="left" w:pos="732"/>
              </w:tabs>
              <w:ind w:left="492"/>
              <w:jc w:val="both"/>
              <w:rPr>
                <w:rFonts w:ascii="Arial" w:hAnsi="Arial" w:cs="Arial"/>
                <w:sz w:val="22"/>
                <w:szCs w:val="22"/>
              </w:rPr>
            </w:pPr>
            <w:r w:rsidRPr="00206360">
              <w:rPr>
                <w:rFonts w:ascii="Arial" w:hAnsi="Arial" w:cs="Arial"/>
                <w:b/>
                <w:bCs/>
                <w:sz w:val="22"/>
                <w:szCs w:val="22"/>
              </w:rPr>
              <w:t>Documentos necesarios para efectuar los pagos al contratista, incluyendo el recibo a satisfacción de los bienes o servicios objeto del contrato: El presente informe es suficiente para efectuar el pago correspondiente; puesto que, se da plena constancia de las actividades ejecutadas por el Contratista según el objeto y sus especificaciones.</w:t>
            </w:r>
          </w:p>
          <w:p w14:paraId="0F4F3359" w14:textId="77777777" w:rsidR="00391680" w:rsidRPr="00206360" w:rsidRDefault="00391680" w:rsidP="00796C77">
            <w:pPr>
              <w:numPr>
                <w:ilvl w:val="0"/>
                <w:numId w:val="4"/>
              </w:numPr>
              <w:tabs>
                <w:tab w:val="left" w:pos="732"/>
              </w:tabs>
              <w:ind w:left="492"/>
              <w:jc w:val="both"/>
              <w:rPr>
                <w:rFonts w:ascii="Arial" w:hAnsi="Arial" w:cs="Arial"/>
                <w:sz w:val="22"/>
                <w:szCs w:val="22"/>
              </w:rPr>
            </w:pPr>
            <w:r w:rsidRPr="00206360">
              <w:rPr>
                <w:rFonts w:ascii="Arial" w:hAnsi="Arial" w:cs="Arial"/>
                <w:b/>
                <w:bCs/>
                <w:sz w:val="22"/>
                <w:szCs w:val="22"/>
              </w:rPr>
              <w:t>Pagos y ajustes que se hagan y balance presupuestal del contrato para efecto de pago y de liquidación del mismo: NO APLICA.</w:t>
            </w:r>
          </w:p>
          <w:p w14:paraId="6C7197EC" w14:textId="77777777" w:rsidR="00391680" w:rsidRPr="00206360" w:rsidRDefault="00391680" w:rsidP="00796C77">
            <w:pPr>
              <w:numPr>
                <w:ilvl w:val="0"/>
                <w:numId w:val="4"/>
              </w:numPr>
              <w:tabs>
                <w:tab w:val="left" w:pos="732"/>
              </w:tabs>
              <w:ind w:left="492"/>
              <w:jc w:val="both"/>
              <w:rPr>
                <w:rFonts w:ascii="Arial" w:hAnsi="Arial" w:cs="Arial"/>
                <w:sz w:val="22"/>
                <w:szCs w:val="22"/>
              </w:rPr>
            </w:pPr>
            <w:r w:rsidRPr="00206360">
              <w:rPr>
                <w:rFonts w:ascii="Arial" w:hAnsi="Arial" w:cs="Arial"/>
                <w:b/>
                <w:bCs/>
                <w:sz w:val="22"/>
                <w:szCs w:val="22"/>
              </w:rPr>
              <w:t>Entrega de los anticipos pactados al contratista, y la adecuada amortización del mismo, en los términos de la ley y del contrato: NO APLICA.</w:t>
            </w:r>
          </w:p>
          <w:p w14:paraId="5CDE3A95" w14:textId="77777777" w:rsidR="00391680" w:rsidRPr="00206360" w:rsidRDefault="00391680" w:rsidP="00796C77">
            <w:pPr>
              <w:numPr>
                <w:ilvl w:val="0"/>
                <w:numId w:val="4"/>
              </w:numPr>
              <w:tabs>
                <w:tab w:val="left" w:pos="732"/>
              </w:tabs>
              <w:ind w:left="492"/>
              <w:jc w:val="both"/>
              <w:rPr>
                <w:rFonts w:ascii="Arial" w:hAnsi="Arial" w:cs="Arial"/>
                <w:sz w:val="22"/>
                <w:szCs w:val="22"/>
              </w:rPr>
            </w:pPr>
            <w:r w:rsidRPr="00206360">
              <w:rPr>
                <w:rFonts w:ascii="Arial" w:hAnsi="Arial" w:cs="Arial"/>
                <w:b/>
                <w:bCs/>
                <w:sz w:val="22"/>
                <w:szCs w:val="22"/>
              </w:rPr>
              <w:t>Actividades adicionales que impliquen aumento del valor o modificación del objeto del contrato cuentan con autorización y se encuentran justificadas técnicas, presupuestal y jurídicamente: NO APLICA.</w:t>
            </w:r>
          </w:p>
          <w:p w14:paraId="547A5E17" w14:textId="77777777" w:rsidR="00391680" w:rsidRPr="00206360" w:rsidRDefault="00391680" w:rsidP="00796C77">
            <w:pPr>
              <w:numPr>
                <w:ilvl w:val="0"/>
                <w:numId w:val="4"/>
              </w:numPr>
              <w:tabs>
                <w:tab w:val="left" w:pos="732"/>
              </w:tabs>
              <w:ind w:left="492"/>
              <w:jc w:val="both"/>
              <w:rPr>
                <w:rFonts w:ascii="Arial" w:hAnsi="Arial" w:cs="Arial"/>
                <w:sz w:val="22"/>
                <w:szCs w:val="22"/>
              </w:rPr>
            </w:pPr>
            <w:r w:rsidRPr="00206360">
              <w:rPr>
                <w:rFonts w:ascii="Arial" w:hAnsi="Arial" w:cs="Arial"/>
                <w:b/>
                <w:bCs/>
                <w:sz w:val="22"/>
                <w:szCs w:val="22"/>
              </w:rPr>
              <w:t>Trámites para la liquidación del contrato y entrega de los documentos soporte que correspondan para efectuar: NO APLICA.</w:t>
            </w:r>
          </w:p>
          <w:p w14:paraId="75786AC6" w14:textId="77777777" w:rsidR="00391680" w:rsidRPr="00206360" w:rsidRDefault="00391680" w:rsidP="00796C77">
            <w:pPr>
              <w:ind w:left="492"/>
              <w:jc w:val="both"/>
              <w:rPr>
                <w:rFonts w:ascii="Arial" w:hAnsi="Arial" w:cs="Arial"/>
                <w:sz w:val="22"/>
                <w:szCs w:val="22"/>
              </w:rPr>
            </w:pPr>
            <w:r w:rsidRPr="00206360">
              <w:rPr>
                <w:rFonts w:ascii="Arial" w:hAnsi="Arial" w:cs="Arial"/>
                <w:b/>
                <w:bCs/>
                <w:sz w:val="22"/>
                <w:szCs w:val="22"/>
              </w:rPr>
              <w:t>Costo de actividades por entregables: NO APLICA porque el Contrato no tiene entregables.</w:t>
            </w:r>
          </w:p>
        </w:tc>
      </w:tr>
      <w:tr w:rsidR="00391680" w:rsidRPr="00206360" w14:paraId="4BA6D919" w14:textId="77777777" w:rsidTr="00796C77">
        <w:trPr>
          <w:trHeight w:val="3808"/>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5C82D09" w14:textId="77777777" w:rsidR="00391680" w:rsidRPr="00206360" w:rsidRDefault="00391680" w:rsidP="00F524E3">
            <w:pPr>
              <w:ind w:left="2" w:hanging="2"/>
              <w:rPr>
                <w:rFonts w:ascii="Arial" w:hAnsi="Arial" w:cs="Arial"/>
                <w:b/>
                <w:bCs/>
                <w:sz w:val="22"/>
                <w:szCs w:val="22"/>
              </w:rPr>
            </w:pPr>
            <w:r w:rsidRPr="00206360">
              <w:rPr>
                <w:rFonts w:ascii="Arial" w:hAnsi="Arial" w:cs="Arial"/>
                <w:b/>
                <w:bCs/>
                <w:sz w:val="22"/>
                <w:szCs w:val="22"/>
              </w:rPr>
              <w:lastRenderedPageBreak/>
              <w:t xml:space="preserve">DESCRIPCIÓN ENTREGABLES                              VALOR                                                 </w:t>
            </w:r>
          </w:p>
          <w:p w14:paraId="6B74625F" w14:textId="77777777" w:rsidR="00391680" w:rsidRPr="00206360" w:rsidRDefault="00391680" w:rsidP="00F524E3">
            <w:pPr>
              <w:ind w:left="2" w:hanging="2"/>
              <w:rPr>
                <w:rFonts w:ascii="Arial" w:hAnsi="Arial" w:cs="Arial"/>
                <w:b/>
                <w:bCs/>
                <w:sz w:val="22"/>
                <w:szCs w:val="22"/>
              </w:rPr>
            </w:pPr>
          </w:p>
          <w:p w14:paraId="6AEEC7E0" w14:textId="77777777" w:rsidR="00391680" w:rsidRPr="00206360" w:rsidRDefault="00391680" w:rsidP="00F524E3">
            <w:pPr>
              <w:ind w:left="2" w:hanging="2"/>
              <w:rPr>
                <w:rFonts w:ascii="Arial" w:hAnsi="Arial" w:cs="Arial"/>
                <w:b/>
                <w:bCs/>
                <w:sz w:val="22"/>
                <w:szCs w:val="22"/>
              </w:rPr>
            </w:pPr>
            <w:r w:rsidRPr="00206360">
              <w:rPr>
                <w:rFonts w:ascii="Arial" w:hAnsi="Arial" w:cs="Arial"/>
                <w:b/>
                <w:bCs/>
                <w:sz w:val="22"/>
                <w:szCs w:val="22"/>
              </w:rPr>
              <w:t>VALOR TOTAL</w:t>
            </w:r>
          </w:p>
          <w:p w14:paraId="6576D5D5" w14:textId="77777777" w:rsidR="00391680" w:rsidRPr="00206360" w:rsidRDefault="00391680">
            <w:pPr>
              <w:ind w:left="2" w:hanging="2"/>
              <w:rPr>
                <w:rFonts w:ascii="Arial" w:hAnsi="Arial" w:cs="Arial"/>
                <w:sz w:val="22"/>
                <w:szCs w:val="22"/>
              </w:rPr>
            </w:pPr>
            <w:r w:rsidRPr="00206360">
              <w:rPr>
                <w:rFonts w:ascii="Arial" w:hAnsi="Arial" w:cs="Arial"/>
                <w:b/>
                <w:bCs/>
                <w:sz w:val="22"/>
                <w:szCs w:val="22"/>
              </w:rPr>
              <w:t>Entregable 1:                                                              $                                                            $</w:t>
            </w:r>
          </w:p>
          <w:p w14:paraId="1AF63728" w14:textId="77777777" w:rsidR="00391680" w:rsidRPr="00206360" w:rsidRDefault="00391680">
            <w:pPr>
              <w:ind w:left="2" w:hanging="2"/>
              <w:rPr>
                <w:rFonts w:ascii="Arial" w:hAnsi="Arial" w:cs="Arial"/>
                <w:sz w:val="22"/>
                <w:szCs w:val="22"/>
              </w:rPr>
            </w:pPr>
            <w:r w:rsidRPr="00206360">
              <w:rPr>
                <w:rFonts w:ascii="Arial" w:hAnsi="Arial" w:cs="Arial"/>
                <w:b/>
                <w:bCs/>
                <w:sz w:val="22"/>
                <w:szCs w:val="22"/>
              </w:rPr>
              <w:t>Actividades:</w:t>
            </w:r>
          </w:p>
          <w:p w14:paraId="72AEA6C9" w14:textId="77777777" w:rsidR="00391680" w:rsidRPr="00206360" w:rsidRDefault="00391680">
            <w:pPr>
              <w:ind w:left="2" w:hanging="2"/>
              <w:rPr>
                <w:rFonts w:ascii="Arial" w:hAnsi="Arial" w:cs="Arial"/>
                <w:b/>
                <w:bCs/>
                <w:sz w:val="22"/>
                <w:szCs w:val="22"/>
              </w:rPr>
            </w:pPr>
          </w:p>
          <w:p w14:paraId="31416222" w14:textId="77777777" w:rsidR="00391680" w:rsidRPr="00206360" w:rsidRDefault="00391680">
            <w:pPr>
              <w:ind w:left="2" w:hanging="2"/>
              <w:rPr>
                <w:rFonts w:ascii="Arial" w:hAnsi="Arial" w:cs="Arial"/>
                <w:sz w:val="22"/>
                <w:szCs w:val="22"/>
              </w:rPr>
            </w:pPr>
            <w:r w:rsidRPr="00206360">
              <w:rPr>
                <w:rFonts w:ascii="Arial" w:hAnsi="Arial" w:cs="Arial"/>
                <w:b/>
                <w:bCs/>
                <w:sz w:val="22"/>
                <w:szCs w:val="22"/>
              </w:rPr>
              <w:t>Entregable 2:                                                             $                                                            $</w:t>
            </w:r>
          </w:p>
          <w:p w14:paraId="345E8898" w14:textId="77777777" w:rsidR="00391680" w:rsidRPr="00206360" w:rsidRDefault="00391680">
            <w:pPr>
              <w:ind w:left="2" w:hanging="2"/>
              <w:rPr>
                <w:rFonts w:ascii="Arial" w:hAnsi="Arial" w:cs="Arial"/>
                <w:sz w:val="22"/>
                <w:szCs w:val="22"/>
              </w:rPr>
            </w:pPr>
            <w:r w:rsidRPr="00206360">
              <w:rPr>
                <w:rFonts w:ascii="Arial" w:hAnsi="Arial" w:cs="Arial"/>
                <w:b/>
                <w:bCs/>
                <w:sz w:val="22"/>
                <w:szCs w:val="22"/>
              </w:rPr>
              <w:t>Actividades:</w:t>
            </w:r>
          </w:p>
          <w:p w14:paraId="29AB0BAF" w14:textId="77777777" w:rsidR="00391680" w:rsidRPr="00206360" w:rsidRDefault="00391680">
            <w:pPr>
              <w:ind w:left="2" w:hanging="2"/>
              <w:rPr>
                <w:rFonts w:ascii="Arial" w:hAnsi="Arial" w:cs="Arial"/>
                <w:b/>
                <w:bCs/>
                <w:sz w:val="22"/>
                <w:szCs w:val="22"/>
              </w:rPr>
            </w:pPr>
          </w:p>
          <w:p w14:paraId="21EBF199" w14:textId="77777777" w:rsidR="00391680" w:rsidRPr="00206360" w:rsidRDefault="00391680">
            <w:pPr>
              <w:ind w:left="2" w:hanging="2"/>
              <w:rPr>
                <w:rFonts w:ascii="Arial" w:hAnsi="Arial" w:cs="Arial"/>
                <w:sz w:val="22"/>
                <w:szCs w:val="22"/>
              </w:rPr>
            </w:pPr>
            <w:r w:rsidRPr="00206360">
              <w:rPr>
                <w:rFonts w:ascii="Arial" w:hAnsi="Arial" w:cs="Arial"/>
                <w:b/>
                <w:bCs/>
                <w:sz w:val="22"/>
                <w:szCs w:val="22"/>
              </w:rPr>
              <w:t>Entregable 3:                                                             $                                                            $</w:t>
            </w:r>
          </w:p>
          <w:p w14:paraId="73A036D2" w14:textId="77777777" w:rsidR="00391680" w:rsidRPr="00206360" w:rsidRDefault="00391680">
            <w:pPr>
              <w:ind w:left="2" w:hanging="2"/>
              <w:rPr>
                <w:rFonts w:ascii="Arial" w:hAnsi="Arial" w:cs="Arial"/>
                <w:sz w:val="22"/>
                <w:szCs w:val="22"/>
              </w:rPr>
            </w:pPr>
            <w:r w:rsidRPr="00206360">
              <w:rPr>
                <w:rFonts w:ascii="Arial" w:hAnsi="Arial" w:cs="Arial"/>
                <w:b/>
                <w:bCs/>
                <w:sz w:val="22"/>
                <w:szCs w:val="22"/>
              </w:rPr>
              <w:t>Actividades:</w:t>
            </w:r>
          </w:p>
          <w:p w14:paraId="646417FD" w14:textId="77777777" w:rsidR="00391680" w:rsidRPr="00206360" w:rsidRDefault="00391680">
            <w:pPr>
              <w:ind w:left="2" w:hanging="2"/>
              <w:rPr>
                <w:rFonts w:ascii="Arial" w:hAnsi="Arial" w:cs="Arial"/>
                <w:b/>
                <w:bCs/>
                <w:sz w:val="22"/>
                <w:szCs w:val="22"/>
              </w:rPr>
            </w:pPr>
          </w:p>
          <w:p w14:paraId="6EF92EEE" w14:textId="77777777" w:rsidR="00391680" w:rsidRPr="00206360" w:rsidRDefault="00391680">
            <w:pPr>
              <w:ind w:left="2" w:hanging="2"/>
              <w:rPr>
                <w:rFonts w:ascii="Arial" w:hAnsi="Arial" w:cs="Arial"/>
                <w:sz w:val="22"/>
                <w:szCs w:val="22"/>
              </w:rPr>
            </w:pPr>
            <w:r w:rsidRPr="00206360">
              <w:rPr>
                <w:rFonts w:ascii="Arial" w:hAnsi="Arial" w:cs="Arial"/>
                <w:b/>
                <w:bCs/>
                <w:sz w:val="22"/>
                <w:szCs w:val="22"/>
              </w:rPr>
              <w:t>Entregable 4:                                                              $                                                            $</w:t>
            </w:r>
          </w:p>
          <w:p w14:paraId="688A617C" w14:textId="77777777" w:rsidR="00391680" w:rsidRPr="00206360" w:rsidRDefault="00391680">
            <w:pPr>
              <w:ind w:left="2" w:hanging="2"/>
              <w:rPr>
                <w:rFonts w:ascii="Arial" w:hAnsi="Arial" w:cs="Arial"/>
                <w:sz w:val="22"/>
                <w:szCs w:val="22"/>
              </w:rPr>
            </w:pPr>
            <w:r w:rsidRPr="00206360">
              <w:rPr>
                <w:rFonts w:ascii="Arial" w:hAnsi="Arial" w:cs="Arial"/>
                <w:b/>
                <w:bCs/>
                <w:sz w:val="22"/>
                <w:szCs w:val="22"/>
              </w:rPr>
              <w:t>Actividades:</w:t>
            </w:r>
          </w:p>
          <w:p w14:paraId="1FCACA29" w14:textId="77777777" w:rsidR="00391680" w:rsidRPr="00206360" w:rsidRDefault="00391680">
            <w:pPr>
              <w:ind w:left="2" w:hanging="2"/>
              <w:rPr>
                <w:rFonts w:ascii="Arial" w:hAnsi="Arial" w:cs="Arial"/>
                <w:b/>
                <w:bCs/>
                <w:sz w:val="22"/>
                <w:szCs w:val="22"/>
              </w:rPr>
            </w:pPr>
          </w:p>
          <w:p w14:paraId="41BA40E4" w14:textId="77777777" w:rsidR="00391680" w:rsidRPr="00206360" w:rsidRDefault="00391680">
            <w:pPr>
              <w:rPr>
                <w:rFonts w:ascii="Arial" w:hAnsi="Arial" w:cs="Arial"/>
                <w:b/>
                <w:bCs/>
                <w:sz w:val="22"/>
                <w:szCs w:val="22"/>
              </w:rPr>
            </w:pPr>
            <w:r w:rsidRPr="00206360">
              <w:rPr>
                <w:rFonts w:ascii="Arial" w:hAnsi="Arial" w:cs="Arial"/>
                <w:b/>
                <w:bCs/>
                <w:sz w:val="22"/>
                <w:szCs w:val="22"/>
              </w:rPr>
              <w:t>TOTALES:                                                                  $                                                            $</w:t>
            </w:r>
          </w:p>
          <w:p w14:paraId="215834EF" w14:textId="77777777" w:rsidR="00391680" w:rsidRPr="00206360" w:rsidRDefault="00391680">
            <w:pPr>
              <w:rPr>
                <w:rFonts w:ascii="Arial" w:hAnsi="Arial" w:cs="Arial"/>
                <w:b/>
                <w:bCs/>
                <w:sz w:val="22"/>
                <w:szCs w:val="22"/>
              </w:rPr>
            </w:pPr>
          </w:p>
          <w:p w14:paraId="4FF380F3" w14:textId="77777777" w:rsidR="00391680" w:rsidRPr="00206360" w:rsidRDefault="00391680">
            <w:pPr>
              <w:rPr>
                <w:rFonts w:ascii="Arial" w:hAnsi="Arial" w:cs="Arial"/>
                <w:sz w:val="22"/>
                <w:szCs w:val="22"/>
              </w:rPr>
            </w:pPr>
          </w:p>
        </w:tc>
      </w:tr>
      <w:tr w:rsidR="00391680" w:rsidRPr="00206360" w14:paraId="5FF47FD0" w14:textId="77777777" w:rsidTr="00796C77">
        <w:trPr>
          <w:trHeight w:val="271"/>
        </w:trPr>
        <w:tc>
          <w:tcPr>
            <w:tcW w:w="9923" w:type="dxa"/>
            <w:gridSpan w:val="10"/>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5AE3605C" w14:textId="77777777" w:rsidR="00391680" w:rsidRPr="00206360" w:rsidRDefault="00391680">
            <w:pPr>
              <w:rPr>
                <w:rFonts w:ascii="Arial" w:hAnsi="Arial" w:cs="Arial"/>
                <w:sz w:val="22"/>
                <w:szCs w:val="22"/>
              </w:rPr>
            </w:pPr>
            <w:r w:rsidRPr="00206360">
              <w:rPr>
                <w:rFonts w:ascii="Arial" w:hAnsi="Arial" w:cs="Arial"/>
                <w:b/>
                <w:bCs/>
                <w:sz w:val="22"/>
                <w:szCs w:val="22"/>
              </w:rPr>
              <w:t>SEGUIMIENTO JURIDICO</w:t>
            </w:r>
          </w:p>
        </w:tc>
      </w:tr>
      <w:tr w:rsidR="00391680" w:rsidRPr="00206360" w14:paraId="7902BA94" w14:textId="77777777" w:rsidTr="00796C77">
        <w:trPr>
          <w:trHeight w:val="801"/>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41D838F6" w14:textId="77777777" w:rsidR="00391680" w:rsidRPr="00206360" w:rsidRDefault="00391680" w:rsidP="00796C77">
            <w:pPr>
              <w:jc w:val="both"/>
              <w:rPr>
                <w:rFonts w:ascii="Arial" w:hAnsi="Arial" w:cs="Arial"/>
                <w:sz w:val="22"/>
                <w:szCs w:val="22"/>
              </w:rPr>
            </w:pPr>
            <w:r w:rsidRPr="00206360">
              <w:rPr>
                <w:rFonts w:ascii="Arial" w:hAnsi="Arial" w:cs="Arial"/>
                <w:sz w:val="22"/>
                <w:szCs w:val="22"/>
              </w:rPr>
              <w:t>El contratista ha cumplido con el pago de los aportes legales de salud, pensión y ARL, según lo establecido en las cláusulas segunda, séptima y novena del complemento del contrato y el artículo 18  de la Ley 1122  de 2007; el objeto se ha desarrollado de acuerdo a lo establecido en la Ley 80 de 1993, Ley 1150 de 2007, artículos 3,4,2,5,1 del Decreto No. 1082 de 2015, según la Ley 80 de 1993, Ley 190 de 1995, Ley 617 de 2000, Ley 821 de 2003, Ley 1150 de 2007 y Ley 1474 de 2011, el contratista hasta ahora no se halla incurso en ninguna de las causales de inhabilidad, incompatibilidad o prohibición para estar contratado; el contratista no genera relación laboral alguna con el Departamento según el numeral 3 del artículo 32 de la Ley 80 de 1993.</w:t>
            </w:r>
          </w:p>
          <w:p w14:paraId="1F0E0C83" w14:textId="77777777" w:rsidR="00391680" w:rsidRPr="00206360" w:rsidRDefault="00391680">
            <w:pPr>
              <w:rPr>
                <w:rFonts w:ascii="Arial" w:hAnsi="Arial" w:cs="Arial"/>
                <w:sz w:val="22"/>
                <w:szCs w:val="22"/>
              </w:rPr>
            </w:pPr>
          </w:p>
        </w:tc>
      </w:tr>
      <w:tr w:rsidR="00391680" w:rsidRPr="00206360" w14:paraId="7B48A868" w14:textId="77777777" w:rsidTr="00796C77">
        <w:trPr>
          <w:trHeight w:val="271"/>
        </w:trPr>
        <w:tc>
          <w:tcPr>
            <w:tcW w:w="9923" w:type="dxa"/>
            <w:gridSpan w:val="10"/>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78BCBA6C" w14:textId="77777777" w:rsidR="00391680" w:rsidRPr="00206360" w:rsidRDefault="00391680">
            <w:pPr>
              <w:rPr>
                <w:rFonts w:ascii="Arial" w:hAnsi="Arial" w:cs="Arial"/>
                <w:sz w:val="22"/>
                <w:szCs w:val="22"/>
              </w:rPr>
            </w:pPr>
            <w:r w:rsidRPr="00206360">
              <w:rPr>
                <w:rFonts w:ascii="Arial" w:hAnsi="Arial" w:cs="Arial"/>
                <w:b/>
                <w:bCs/>
                <w:sz w:val="22"/>
                <w:szCs w:val="22"/>
              </w:rPr>
              <w:t>INFORME SOBRE SANCIONES</w:t>
            </w:r>
          </w:p>
        </w:tc>
      </w:tr>
      <w:tr w:rsidR="00391680" w:rsidRPr="00206360" w14:paraId="7B78D646" w14:textId="77777777" w:rsidTr="00796C77">
        <w:trPr>
          <w:cantSplit/>
          <w:trHeight w:val="268"/>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D71A2A1" w14:textId="77777777" w:rsidR="00391680" w:rsidRPr="00206360" w:rsidRDefault="00391680">
            <w:pPr>
              <w:rPr>
                <w:rFonts w:ascii="Arial" w:hAnsi="Arial" w:cs="Arial"/>
                <w:sz w:val="22"/>
                <w:szCs w:val="22"/>
              </w:rPr>
            </w:pPr>
            <w:r w:rsidRPr="00206360">
              <w:rPr>
                <w:rFonts w:ascii="Arial" w:hAnsi="Arial" w:cs="Arial"/>
                <w:sz w:val="22"/>
                <w:szCs w:val="22"/>
              </w:rPr>
              <w:t>NO APLICA</w:t>
            </w:r>
          </w:p>
        </w:tc>
      </w:tr>
      <w:tr w:rsidR="00391680" w:rsidRPr="00206360" w14:paraId="3E4807FC" w14:textId="77777777" w:rsidTr="00796C77">
        <w:trPr>
          <w:trHeight w:val="271"/>
        </w:trPr>
        <w:tc>
          <w:tcPr>
            <w:tcW w:w="9923" w:type="dxa"/>
            <w:gridSpan w:val="10"/>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65C128D3" w14:textId="77777777" w:rsidR="00391680" w:rsidRPr="00206360" w:rsidRDefault="00391680">
            <w:pPr>
              <w:rPr>
                <w:rFonts w:ascii="Arial" w:hAnsi="Arial" w:cs="Arial"/>
                <w:sz w:val="22"/>
                <w:szCs w:val="22"/>
              </w:rPr>
            </w:pPr>
            <w:r w:rsidRPr="00206360">
              <w:rPr>
                <w:rFonts w:ascii="Arial" w:hAnsi="Arial" w:cs="Arial"/>
                <w:b/>
                <w:bCs/>
                <w:sz w:val="22"/>
                <w:szCs w:val="22"/>
              </w:rPr>
              <w:t>INFORME SOBRE LA PARTICIPACION SOCIAL EN LA EJECUCIÓN DEL CONTRATO – INSTANCIAS Y MECANISMOS DE CONTROL SOCIAL O VEEDURÍAS CIUDADANAS</w:t>
            </w:r>
          </w:p>
        </w:tc>
      </w:tr>
      <w:tr w:rsidR="00391680" w:rsidRPr="00206360" w14:paraId="4C3D52DF" w14:textId="77777777" w:rsidTr="00796C77">
        <w:trPr>
          <w:trHeight w:val="337"/>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C672683" w14:textId="77777777" w:rsidR="00391680" w:rsidRPr="00206360" w:rsidRDefault="00391680" w:rsidP="00796C77">
            <w:pPr>
              <w:rPr>
                <w:rFonts w:ascii="Arial" w:hAnsi="Arial" w:cs="Arial"/>
                <w:sz w:val="22"/>
                <w:szCs w:val="22"/>
              </w:rPr>
            </w:pPr>
            <w:r w:rsidRPr="00206360">
              <w:rPr>
                <w:rFonts w:ascii="Arial" w:hAnsi="Arial" w:cs="Arial"/>
                <w:sz w:val="22"/>
                <w:szCs w:val="22"/>
              </w:rPr>
              <w:t>NO APLICA</w:t>
            </w:r>
          </w:p>
        </w:tc>
      </w:tr>
      <w:tr w:rsidR="00391680" w:rsidRPr="00206360" w14:paraId="22F8ECC2" w14:textId="77777777" w:rsidTr="00796C7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cantSplit/>
          <w:trHeight w:val="413"/>
        </w:trPr>
        <w:tc>
          <w:tcPr>
            <w:tcW w:w="3114" w:type="dxa"/>
            <w:gridSpan w:val="2"/>
            <w:tcBorders>
              <w:right w:val="single" w:sz="4" w:space="0" w:color="C0C0C0"/>
            </w:tcBorders>
            <w:tcMar>
              <w:top w:w="15" w:type="dxa"/>
              <w:left w:w="70" w:type="dxa"/>
              <w:bottom w:w="15" w:type="dxa"/>
              <w:right w:w="70" w:type="dxa"/>
            </w:tcMar>
            <w:vAlign w:val="center"/>
            <w:hideMark/>
          </w:tcPr>
          <w:p w14:paraId="67A10269" w14:textId="77777777" w:rsidR="00391680" w:rsidRPr="00206360" w:rsidRDefault="00391680">
            <w:pPr>
              <w:spacing w:before="60"/>
              <w:rPr>
                <w:rFonts w:ascii="Arial" w:hAnsi="Arial" w:cs="Arial"/>
                <w:sz w:val="22"/>
                <w:szCs w:val="22"/>
              </w:rPr>
            </w:pPr>
            <w:r w:rsidRPr="00206360">
              <w:rPr>
                <w:rFonts w:ascii="Arial" w:hAnsi="Arial" w:cs="Arial"/>
                <w:b/>
                <w:bCs/>
                <w:sz w:val="22"/>
                <w:szCs w:val="22"/>
              </w:rPr>
              <w:t xml:space="preserve">Fecha del próximo informe </w:t>
            </w:r>
          </w:p>
        </w:tc>
        <w:tc>
          <w:tcPr>
            <w:tcW w:w="1492" w:type="dxa"/>
            <w:tcBorders>
              <w:left w:val="single" w:sz="4" w:space="0" w:color="C0C0C0"/>
              <w:right w:val="single" w:sz="4" w:space="0" w:color="C0C0C0"/>
            </w:tcBorders>
            <w:tcMar>
              <w:top w:w="15" w:type="dxa"/>
              <w:left w:w="70" w:type="dxa"/>
              <w:bottom w:w="15" w:type="dxa"/>
              <w:right w:w="70" w:type="dxa"/>
            </w:tcMar>
            <w:vAlign w:val="center"/>
            <w:hideMark/>
          </w:tcPr>
          <w:p w14:paraId="26E66856" w14:textId="77777777" w:rsidR="00391680" w:rsidRPr="00206360" w:rsidRDefault="002A3A61" w:rsidP="004E37FD">
            <w:pPr>
              <w:spacing w:before="60"/>
              <w:jc w:val="center"/>
              <w:rPr>
                <w:rFonts w:ascii="Arial" w:hAnsi="Arial" w:cs="Arial"/>
                <w:sz w:val="22"/>
                <w:szCs w:val="22"/>
              </w:rPr>
            </w:pPr>
            <w:r>
              <w:rPr>
                <w:rFonts w:ascii="Arial" w:hAnsi="Arial" w:cs="Arial"/>
                <w:sz w:val="22"/>
                <w:szCs w:val="22"/>
              </w:rPr>
              <w:t>16</w:t>
            </w:r>
          </w:p>
        </w:tc>
        <w:tc>
          <w:tcPr>
            <w:tcW w:w="567" w:type="dxa"/>
            <w:gridSpan w:val="2"/>
            <w:tcBorders>
              <w:left w:val="single" w:sz="4" w:space="0" w:color="C0C0C0"/>
              <w:right w:val="single" w:sz="4" w:space="0" w:color="C0C0C0"/>
            </w:tcBorders>
            <w:tcMar>
              <w:top w:w="15" w:type="dxa"/>
              <w:left w:w="70" w:type="dxa"/>
              <w:bottom w:w="15" w:type="dxa"/>
              <w:right w:w="70" w:type="dxa"/>
            </w:tcMar>
            <w:vAlign w:val="center"/>
            <w:hideMark/>
          </w:tcPr>
          <w:p w14:paraId="703D7E2F" w14:textId="77777777" w:rsidR="00391680" w:rsidRPr="00206360" w:rsidRDefault="00391680">
            <w:pPr>
              <w:spacing w:before="60"/>
              <w:jc w:val="center"/>
              <w:rPr>
                <w:rFonts w:ascii="Arial" w:hAnsi="Arial" w:cs="Arial"/>
                <w:sz w:val="22"/>
                <w:szCs w:val="22"/>
              </w:rPr>
            </w:pPr>
            <w:r w:rsidRPr="00206360">
              <w:rPr>
                <w:rFonts w:ascii="Arial" w:hAnsi="Arial" w:cs="Arial"/>
                <w:b/>
                <w:bCs/>
                <w:sz w:val="22"/>
                <w:szCs w:val="22"/>
              </w:rPr>
              <w:t>De</w:t>
            </w:r>
          </w:p>
        </w:tc>
        <w:tc>
          <w:tcPr>
            <w:tcW w:w="2552" w:type="dxa"/>
            <w:gridSpan w:val="3"/>
            <w:tcBorders>
              <w:left w:val="single" w:sz="4" w:space="0" w:color="C0C0C0"/>
              <w:right w:val="single" w:sz="4" w:space="0" w:color="C0C0C0"/>
            </w:tcBorders>
            <w:tcMar>
              <w:top w:w="15" w:type="dxa"/>
              <w:left w:w="70" w:type="dxa"/>
              <w:bottom w:w="15" w:type="dxa"/>
              <w:right w:w="70" w:type="dxa"/>
            </w:tcMar>
            <w:vAlign w:val="center"/>
            <w:hideMark/>
          </w:tcPr>
          <w:p w14:paraId="021ED434" w14:textId="075B9BDA" w:rsidR="00391680" w:rsidRPr="00206360" w:rsidRDefault="001B1CC9">
            <w:pPr>
              <w:spacing w:before="60"/>
              <w:jc w:val="center"/>
              <w:rPr>
                <w:rFonts w:ascii="Arial" w:hAnsi="Arial" w:cs="Arial"/>
                <w:sz w:val="22"/>
                <w:szCs w:val="22"/>
              </w:rPr>
            </w:pPr>
            <w:r>
              <w:rPr>
                <w:rFonts w:ascii="Arial" w:hAnsi="Arial" w:cs="Arial"/>
                <w:sz w:val="22"/>
                <w:szCs w:val="22"/>
              </w:rPr>
              <w:t>ABRIL</w:t>
            </w:r>
          </w:p>
        </w:tc>
        <w:tc>
          <w:tcPr>
            <w:tcW w:w="567" w:type="dxa"/>
            <w:tcBorders>
              <w:left w:val="single" w:sz="4" w:space="0" w:color="C0C0C0"/>
              <w:right w:val="single" w:sz="4" w:space="0" w:color="C0C0C0"/>
            </w:tcBorders>
            <w:tcMar>
              <w:top w:w="15" w:type="dxa"/>
              <w:left w:w="70" w:type="dxa"/>
              <w:bottom w:w="15" w:type="dxa"/>
              <w:right w:w="70" w:type="dxa"/>
            </w:tcMar>
            <w:vAlign w:val="center"/>
            <w:hideMark/>
          </w:tcPr>
          <w:p w14:paraId="73BF7D91" w14:textId="77777777" w:rsidR="00391680" w:rsidRPr="00206360" w:rsidRDefault="00391680">
            <w:pPr>
              <w:spacing w:before="60"/>
              <w:jc w:val="center"/>
              <w:rPr>
                <w:rFonts w:ascii="Arial" w:hAnsi="Arial" w:cs="Arial"/>
                <w:sz w:val="22"/>
                <w:szCs w:val="22"/>
              </w:rPr>
            </w:pPr>
            <w:r w:rsidRPr="00206360">
              <w:rPr>
                <w:rFonts w:ascii="Arial" w:hAnsi="Arial" w:cs="Arial"/>
                <w:b/>
                <w:bCs/>
                <w:sz w:val="22"/>
                <w:szCs w:val="22"/>
              </w:rPr>
              <w:t>De</w:t>
            </w:r>
          </w:p>
        </w:tc>
        <w:tc>
          <w:tcPr>
            <w:tcW w:w="1631" w:type="dxa"/>
            <w:tcBorders>
              <w:left w:val="single" w:sz="4" w:space="0" w:color="C0C0C0"/>
            </w:tcBorders>
            <w:tcMar>
              <w:top w:w="15" w:type="dxa"/>
              <w:left w:w="70" w:type="dxa"/>
              <w:bottom w:w="15" w:type="dxa"/>
              <w:right w:w="70" w:type="dxa"/>
            </w:tcMar>
            <w:vAlign w:val="center"/>
            <w:hideMark/>
          </w:tcPr>
          <w:p w14:paraId="14412A1A" w14:textId="77777777" w:rsidR="00391680" w:rsidRPr="00206360" w:rsidRDefault="00391680">
            <w:pPr>
              <w:spacing w:before="60"/>
              <w:jc w:val="center"/>
              <w:rPr>
                <w:rFonts w:ascii="Arial" w:hAnsi="Arial" w:cs="Arial"/>
                <w:sz w:val="22"/>
                <w:szCs w:val="22"/>
              </w:rPr>
            </w:pPr>
            <w:r>
              <w:rPr>
                <w:rFonts w:ascii="Arial" w:hAnsi="Arial" w:cs="Arial"/>
                <w:sz w:val="22"/>
                <w:szCs w:val="22"/>
              </w:rPr>
              <w:t>2026</w:t>
            </w:r>
          </w:p>
        </w:tc>
      </w:tr>
      <w:tr w:rsidR="00391680" w:rsidRPr="00206360" w14:paraId="7C631E25" w14:textId="77777777" w:rsidTr="00796C77">
        <w:tblPrEx>
          <w:tblBorders>
            <w:insideH w:val="single" w:sz="4" w:space="0" w:color="C0C0C0"/>
            <w:insideV w:val="single" w:sz="4" w:space="0" w:color="C0C0C0"/>
          </w:tblBorders>
        </w:tblPrEx>
        <w:trPr>
          <w:cantSplit/>
          <w:trHeight w:val="383"/>
        </w:trPr>
        <w:tc>
          <w:tcPr>
            <w:tcW w:w="9923" w:type="dxa"/>
            <w:gridSpan w:val="10"/>
            <w:tcBorders>
              <w:top w:val="single" w:sz="4" w:space="0" w:color="C0C0C0"/>
              <w:left w:val="single" w:sz="4" w:space="0" w:color="C0C0C0"/>
              <w:bottom w:val="single" w:sz="4" w:space="0" w:color="000000"/>
              <w:right w:val="single" w:sz="4" w:space="0" w:color="C0C0C0"/>
            </w:tcBorders>
            <w:tcMar>
              <w:top w:w="15" w:type="dxa"/>
              <w:left w:w="70" w:type="dxa"/>
              <w:bottom w:w="15" w:type="dxa"/>
              <w:right w:w="70" w:type="dxa"/>
            </w:tcMar>
            <w:vAlign w:val="center"/>
            <w:hideMark/>
          </w:tcPr>
          <w:p w14:paraId="429F82A0" w14:textId="77777777" w:rsidR="00391680" w:rsidRPr="00206360" w:rsidRDefault="00391680">
            <w:pPr>
              <w:rPr>
                <w:rFonts w:ascii="Arial" w:hAnsi="Arial" w:cs="Arial"/>
                <w:sz w:val="22"/>
                <w:szCs w:val="22"/>
              </w:rPr>
            </w:pPr>
            <w:r w:rsidRPr="00206360">
              <w:rPr>
                <w:rFonts w:ascii="Arial" w:hAnsi="Arial" w:cs="Arial"/>
                <w:sz w:val="22"/>
                <w:szCs w:val="22"/>
              </w:rPr>
              <w:t xml:space="preserve">Para constancia de lo anterior, firman la presente acta los que en ella intervinieron a los </w:t>
            </w:r>
          </w:p>
        </w:tc>
      </w:tr>
      <w:tr w:rsidR="00391680" w:rsidRPr="00206360" w14:paraId="31042EBD" w14:textId="77777777" w:rsidTr="00796C77">
        <w:tblPrEx>
          <w:tblBorders>
            <w:insideH w:val="single" w:sz="4" w:space="0" w:color="C0C0C0"/>
            <w:insideV w:val="single" w:sz="4" w:space="0" w:color="C0C0C0"/>
          </w:tblBorders>
        </w:tblPrEx>
        <w:trPr>
          <w:cantSplit/>
          <w:trHeight w:val="327"/>
        </w:trPr>
        <w:tc>
          <w:tcPr>
            <w:tcW w:w="304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1887279" w14:textId="77777777" w:rsidR="00391680" w:rsidRPr="00206360" w:rsidRDefault="002C2483">
            <w:pPr>
              <w:jc w:val="center"/>
              <w:rPr>
                <w:rFonts w:ascii="Arial" w:hAnsi="Arial" w:cs="Arial"/>
                <w:b/>
                <w:bCs/>
                <w:sz w:val="22"/>
                <w:szCs w:val="22"/>
              </w:rPr>
            </w:pPr>
            <w:r>
              <w:rPr>
                <w:rFonts w:ascii="Arial" w:hAnsi="Arial" w:cs="Arial"/>
                <w:b/>
                <w:bCs/>
                <w:sz w:val="22"/>
                <w:szCs w:val="22"/>
              </w:rPr>
              <w:t>16</w:t>
            </w:r>
          </w:p>
        </w:tc>
        <w:tc>
          <w:tcPr>
            <w:tcW w:w="1768" w:type="dxa"/>
            <w:gridSpan w:val="3"/>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A9C3757" w14:textId="77777777" w:rsidR="00391680" w:rsidRPr="00206360" w:rsidRDefault="00391680">
            <w:pPr>
              <w:rPr>
                <w:rFonts w:ascii="Arial" w:hAnsi="Arial" w:cs="Arial"/>
                <w:sz w:val="22"/>
                <w:szCs w:val="22"/>
              </w:rPr>
            </w:pPr>
            <w:r w:rsidRPr="00206360">
              <w:rPr>
                <w:rFonts w:ascii="Arial" w:hAnsi="Arial" w:cs="Arial"/>
                <w:sz w:val="22"/>
                <w:szCs w:val="22"/>
              </w:rPr>
              <w:t xml:space="preserve">días del mes de </w:t>
            </w:r>
          </w:p>
        </w:tc>
        <w:tc>
          <w:tcPr>
            <w:tcW w:w="1918" w:type="dxa"/>
            <w:gridSpan w:val="2"/>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603E4F8" w14:textId="10802DF1" w:rsidR="00391680" w:rsidRPr="00206360" w:rsidRDefault="00391680">
            <w:pPr>
              <w:rPr>
                <w:rFonts w:ascii="Arial" w:hAnsi="Arial" w:cs="Arial"/>
                <w:sz w:val="22"/>
                <w:szCs w:val="22"/>
              </w:rPr>
            </w:pPr>
            <w:r w:rsidRPr="00206360">
              <w:rPr>
                <w:rFonts w:ascii="Arial" w:hAnsi="Arial" w:cs="Arial"/>
                <w:b/>
                <w:bCs/>
                <w:sz w:val="22"/>
                <w:szCs w:val="22"/>
              </w:rPr>
              <w:t xml:space="preserve">    </w:t>
            </w:r>
            <w:r w:rsidR="001B1CC9">
              <w:rPr>
                <w:rFonts w:ascii="Arial" w:hAnsi="Arial" w:cs="Arial"/>
                <w:b/>
                <w:bCs/>
                <w:sz w:val="22"/>
                <w:szCs w:val="22"/>
              </w:rPr>
              <w:t>MARZO</w:t>
            </w:r>
          </w:p>
        </w:tc>
        <w:tc>
          <w:tcPr>
            <w:tcW w:w="42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E73AD4C" w14:textId="77777777" w:rsidR="00391680" w:rsidRPr="00206360" w:rsidRDefault="00391680">
            <w:pPr>
              <w:jc w:val="center"/>
              <w:rPr>
                <w:rFonts w:ascii="Arial" w:hAnsi="Arial" w:cs="Arial"/>
                <w:sz w:val="22"/>
                <w:szCs w:val="22"/>
              </w:rPr>
            </w:pPr>
            <w:r w:rsidRPr="00206360">
              <w:rPr>
                <w:rFonts w:ascii="Arial" w:hAnsi="Arial" w:cs="Arial"/>
                <w:sz w:val="22"/>
                <w:szCs w:val="22"/>
              </w:rPr>
              <w:t>de</w:t>
            </w:r>
          </w:p>
        </w:tc>
        <w:tc>
          <w:tcPr>
            <w:tcW w:w="2765" w:type="dxa"/>
            <w:gridSpan w:val="3"/>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16CC2716" w14:textId="77777777" w:rsidR="00391680" w:rsidRPr="00206360" w:rsidRDefault="00391680">
            <w:pPr>
              <w:jc w:val="center"/>
              <w:rPr>
                <w:rFonts w:ascii="Arial" w:hAnsi="Arial" w:cs="Arial"/>
                <w:sz w:val="22"/>
                <w:szCs w:val="22"/>
              </w:rPr>
            </w:pPr>
            <w:r w:rsidRPr="00206360">
              <w:rPr>
                <w:rFonts w:ascii="Arial" w:hAnsi="Arial" w:cs="Arial"/>
                <w:b/>
                <w:bCs/>
                <w:sz w:val="22"/>
                <w:szCs w:val="22"/>
              </w:rPr>
              <w:t>202</w:t>
            </w:r>
            <w:r>
              <w:rPr>
                <w:rFonts w:ascii="Arial" w:hAnsi="Arial" w:cs="Arial"/>
                <w:b/>
                <w:bCs/>
                <w:sz w:val="22"/>
                <w:szCs w:val="22"/>
              </w:rPr>
              <w:t>6</w:t>
            </w:r>
          </w:p>
        </w:tc>
      </w:tr>
    </w:tbl>
    <w:p w14:paraId="0881E7E6" w14:textId="77777777" w:rsidR="00E42103" w:rsidRDefault="00E42103">
      <w:pPr>
        <w:rPr>
          <w:rFonts w:ascii="Arial" w:hAnsi="Arial" w:cs="Arial"/>
          <w:sz w:val="22"/>
          <w:szCs w:val="22"/>
        </w:rPr>
      </w:pPr>
    </w:p>
    <w:p w14:paraId="7AAA10DB" w14:textId="77777777" w:rsidR="00E42103" w:rsidRDefault="00E42103">
      <w:pPr>
        <w:rPr>
          <w:rFonts w:ascii="Arial" w:hAnsi="Arial" w:cs="Arial"/>
          <w:sz w:val="22"/>
          <w:szCs w:val="22"/>
        </w:rPr>
      </w:pPr>
    </w:p>
    <w:p w14:paraId="6955AB80" w14:textId="77777777" w:rsidR="00E42103" w:rsidRPr="00206360" w:rsidRDefault="00E42103">
      <w:pPr>
        <w:rPr>
          <w:rFonts w:ascii="Arial" w:hAnsi="Arial" w:cs="Arial"/>
          <w:sz w:val="22"/>
          <w:szCs w:val="22"/>
        </w:rPr>
      </w:pPr>
    </w:p>
    <w:p w14:paraId="16A136C7" w14:textId="77777777" w:rsidR="00391680" w:rsidRPr="00206360" w:rsidRDefault="00391680" w:rsidP="00BF6D95">
      <w:pPr>
        <w:rPr>
          <w:rFonts w:ascii="Arial" w:hAnsi="Arial" w:cs="Arial"/>
          <w:sz w:val="22"/>
          <w:szCs w:val="22"/>
        </w:rPr>
      </w:pPr>
      <w:r w:rsidRPr="00206360">
        <w:rPr>
          <w:rFonts w:ascii="Arial" w:hAnsi="Arial" w:cs="Arial"/>
          <w:b/>
          <w:bCs/>
          <w:sz w:val="22"/>
          <w:szCs w:val="22"/>
        </w:rPr>
        <w:t>___________________________________</w:t>
      </w:r>
    </w:p>
    <w:p w14:paraId="41BF2BA3" w14:textId="77777777" w:rsidR="00391680" w:rsidRPr="00206360" w:rsidRDefault="00391680" w:rsidP="00CE1640">
      <w:pPr>
        <w:rPr>
          <w:rFonts w:ascii="Arial" w:hAnsi="Arial" w:cs="Arial"/>
          <w:sz w:val="22"/>
          <w:szCs w:val="22"/>
        </w:rPr>
      </w:pPr>
      <w:r w:rsidRPr="00FD2826">
        <w:rPr>
          <w:rFonts w:ascii="Arial" w:hAnsi="Arial" w:cs="Arial"/>
          <w:b/>
          <w:bCs/>
          <w:noProof/>
          <w:sz w:val="22"/>
          <w:szCs w:val="22"/>
        </w:rPr>
        <w:t>LIZETH JOHANA PARRA GONZALEZ</w:t>
      </w:r>
    </w:p>
    <w:p w14:paraId="5DF9E0A8" w14:textId="77777777" w:rsidR="00391680" w:rsidRPr="00206360" w:rsidRDefault="00391680">
      <w:pPr>
        <w:rPr>
          <w:rFonts w:ascii="Arial" w:hAnsi="Arial" w:cs="Arial"/>
          <w:sz w:val="22"/>
          <w:szCs w:val="22"/>
        </w:rPr>
      </w:pPr>
      <w:r w:rsidRPr="00FD2826">
        <w:rPr>
          <w:rFonts w:ascii="Arial" w:hAnsi="Arial" w:cs="Arial"/>
          <w:noProof/>
          <w:sz w:val="22"/>
          <w:szCs w:val="22"/>
        </w:rPr>
        <w:t>Subsecretaría de Protección y Bienestar Animal</w:t>
      </w:r>
    </w:p>
    <w:p w14:paraId="562C8211" w14:textId="77777777" w:rsidR="00391680" w:rsidRPr="00206360" w:rsidRDefault="00391680" w:rsidP="00787EF6">
      <w:pPr>
        <w:jc w:val="both"/>
        <w:rPr>
          <w:rFonts w:ascii="Arial" w:hAnsi="Arial" w:cs="Arial"/>
          <w:sz w:val="22"/>
          <w:szCs w:val="22"/>
          <w:lang w:val="en-US"/>
        </w:rPr>
      </w:pPr>
      <w:r w:rsidRPr="00206360">
        <w:rPr>
          <w:rFonts w:ascii="Arial" w:hAnsi="Arial" w:cs="Arial"/>
          <w:sz w:val="22"/>
          <w:szCs w:val="22"/>
          <w:lang w:val="en-US"/>
        </w:rPr>
        <w:t xml:space="preserve">C.C. </w:t>
      </w:r>
      <w:r>
        <w:rPr>
          <w:rFonts w:ascii="Arial" w:eastAsia="Arial" w:hAnsi="Arial" w:cs="Arial"/>
          <w:noProof/>
          <w:sz w:val="22"/>
          <w:szCs w:val="22"/>
        </w:rPr>
        <w:t>1.144.041.382</w:t>
      </w:r>
    </w:p>
    <w:p w14:paraId="0486BBBE" w14:textId="77777777" w:rsidR="00391680" w:rsidRDefault="00391680" w:rsidP="003970AA">
      <w:pPr>
        <w:rPr>
          <w:rFonts w:ascii="Arial" w:hAnsi="Arial" w:cs="Arial"/>
          <w:b/>
          <w:bCs/>
          <w:sz w:val="22"/>
          <w:szCs w:val="22"/>
          <w:lang w:val="en-US"/>
        </w:rPr>
        <w:sectPr w:rsidR="00391680" w:rsidSect="00391680">
          <w:headerReference w:type="default" r:id="rId8"/>
          <w:footerReference w:type="default" r:id="rId9"/>
          <w:pgSz w:w="12240" w:h="15840"/>
          <w:pgMar w:top="1134" w:right="1134" w:bottom="964" w:left="1134" w:header="708" w:footer="708" w:gutter="0"/>
          <w:pgNumType w:start="1"/>
          <w:cols w:space="708"/>
        </w:sectPr>
      </w:pPr>
      <w:r w:rsidRPr="00206360">
        <w:rPr>
          <w:rFonts w:ascii="Arial" w:hAnsi="Arial" w:cs="Arial"/>
          <w:sz w:val="22"/>
          <w:szCs w:val="22"/>
          <w:lang w:val="en-US"/>
        </w:rPr>
        <w:t>SUPERVISOR(A)</w:t>
      </w:r>
      <w:r w:rsidRPr="00206360">
        <w:rPr>
          <w:rFonts w:ascii="Arial" w:hAnsi="Arial" w:cs="Arial"/>
          <w:b/>
          <w:bCs/>
          <w:sz w:val="22"/>
          <w:szCs w:val="22"/>
          <w:lang w:val="en-US"/>
        </w:rPr>
        <w:t xml:space="preserve">   </w:t>
      </w:r>
    </w:p>
    <w:p w14:paraId="3FDD1B46" w14:textId="77777777" w:rsidR="005F4C2A" w:rsidRPr="005F4C2A" w:rsidRDefault="005F4C2A" w:rsidP="00841379">
      <w:pPr>
        <w:rPr>
          <w:rFonts w:ascii="Arial" w:hAnsi="Arial" w:cs="Arial"/>
          <w:sz w:val="22"/>
          <w:szCs w:val="22"/>
          <w:lang w:val="en-US"/>
        </w:rPr>
      </w:pPr>
    </w:p>
    <w:sectPr w:rsidR="005F4C2A" w:rsidRPr="005F4C2A" w:rsidSect="00391680">
      <w:headerReference w:type="default" r:id="rId10"/>
      <w:footerReference w:type="default" r:id="rId11"/>
      <w:type w:val="continuous"/>
      <w:pgSz w:w="12240" w:h="15840"/>
      <w:pgMar w:top="1134" w:right="1134" w:bottom="96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7ABE3" w14:textId="77777777" w:rsidR="0052675C" w:rsidRPr="00BF79E5" w:rsidRDefault="0052675C" w:rsidP="002B5C53">
      <w:r w:rsidRPr="00BF79E5">
        <w:separator/>
      </w:r>
    </w:p>
  </w:endnote>
  <w:endnote w:type="continuationSeparator" w:id="0">
    <w:p w14:paraId="167065E5" w14:textId="77777777" w:rsidR="0052675C" w:rsidRPr="00BF79E5" w:rsidRDefault="0052675C" w:rsidP="002B5C53">
      <w:r w:rsidRPr="00BF79E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mbria"/>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774F3" w14:textId="77777777" w:rsidR="00391680" w:rsidRPr="00F35D57" w:rsidRDefault="00391680">
    <w:pPr>
      <w:pStyle w:val="Piedepgina"/>
      <w:rPr>
        <w:sz w:val="14"/>
      </w:rPr>
    </w:pPr>
    <w:r>
      <w:rPr>
        <w:noProof/>
        <w:lang w:val="en-US"/>
      </w:rPr>
      <mc:AlternateContent>
        <mc:Choice Requires="wps">
          <w:drawing>
            <wp:anchor distT="0" distB="0" distL="114300" distR="114300" simplePos="0" relativeHeight="251829248" behindDoc="0" locked="0" layoutInCell="1" allowOverlap="1" wp14:anchorId="74F0CBE6" wp14:editId="54CB3F26">
              <wp:simplePos x="0" y="0"/>
              <wp:positionH relativeFrom="column">
                <wp:posOffset>0</wp:posOffset>
              </wp:positionH>
              <wp:positionV relativeFrom="paragraph">
                <wp:posOffset>0</wp:posOffset>
              </wp:positionV>
              <wp:extent cx="1828800" cy="1828800"/>
              <wp:effectExtent l="0" t="0" r="0" b="0"/>
              <wp:wrapNone/>
              <wp:docPr id="100092" name="Cuadro de texto 10009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15EB9E7" w14:textId="77777777" w:rsidR="00391680" w:rsidRPr="009D3980" w:rsidRDefault="00391680" w:rsidP="009D3980">
                          <w:pPr>
                            <w:pStyle w:val="Piedepgina"/>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pPr>
                          <w:r>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t>PIBA 2026</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a:graphicData>
              </a:graphic>
            </wp:anchor>
          </w:drawing>
        </mc:Choice>
        <mc:Fallback>
          <w:pict>
            <v:shapetype w14:anchorId="74F0CBE6" id="_x0000_t202" coordsize="21600,21600" o:spt="202" path="m,l,21600r21600,l21600,xe">
              <v:stroke joinstyle="miter"/>
              <v:path gradientshapeok="t" o:connecttype="rect"/>
            </v:shapetype>
            <v:shape id="Cuadro de texto 100092" o:spid="_x0000_s1106" type="#_x0000_t202" style="position:absolute;margin-left:0;margin-top:0;width:2in;height:2in;z-index:2518292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" filled="f" stroked="f">
              <v:textbox style="mso-fit-shape-to-text:t">
                <w:txbxContent>
                  <w:p w:rsidR="00391680" w:rsidRPr="009D3980" w:rsidRDefault="00391680" w:rsidP="009D3980">
                    <w:pPr>
                      <w:pStyle w:val="Piedepgina"/>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pPr>
                    <w:r>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t>PIBA 2026</w:t>
                    </w:r>
                  </w:p>
                </w:txbxContent>
              </v:textbox>
            </v:shape>
          </w:pict>
        </mc:Fallback>
      </mc:AlternateContent>
    </w:r>
    <w:r>
      <w:rPr>
        <w:noProof/>
        <w:lang w:val="en-US"/>
      </w:rPr>
      <mc:AlternateContent>
        <mc:Choice Requires="wps">
          <w:drawing>
            <wp:anchor distT="0" distB="0" distL="114300" distR="114300" simplePos="0" relativeHeight="251828224" behindDoc="1" locked="1" layoutInCell="1" allowOverlap="1" wp14:anchorId="39335943" wp14:editId="242BC856">
              <wp:simplePos x="0" y="0"/>
              <wp:positionH relativeFrom="margin">
                <wp:posOffset>-461010</wp:posOffset>
              </wp:positionH>
              <wp:positionV relativeFrom="page">
                <wp:posOffset>9509760</wp:posOffset>
              </wp:positionV>
              <wp:extent cx="1141200" cy="702000"/>
              <wp:effectExtent l="0" t="0" r="0" b="3175"/>
              <wp:wrapNone/>
              <wp:docPr id="100093" name="Cuadro de texto 100093"/>
              <wp:cNvGraphicFramePr/>
              <a:graphic xmlns:a="http://schemas.openxmlformats.org/drawingml/2006/main">
                <a:graphicData uri="http://schemas.microsoft.com/office/word/2010/wordprocessingShape">
                  <wps:wsp>
                    <wps:cNvSpPr txBox="1"/>
                    <wps:spPr>
                      <a:xfrm>
                        <a:off x="0" y="0"/>
                        <a:ext cx="1141200" cy="702000"/>
                      </a:xfrm>
                      <a:prstGeom prst="rect">
                        <a:avLst/>
                      </a:prstGeom>
                      <a:noFill/>
                      <a:ln>
                        <a:noFill/>
                      </a:ln>
                    </wps:spPr>
                    <wps:txbx>
                      <w:txbxContent>
                        <w:p w14:paraId="07D9BE4D" w14:textId="77777777" w:rsidR="00391680" w:rsidRPr="00F35D57" w:rsidRDefault="00391680" w:rsidP="00F35D57">
                          <w:pPr>
                            <w:pStyle w:val="Piedepgina"/>
                            <w:jc w:val="center"/>
                            <w:rPr>
                              <w:color w:val="4F81BD" w:themeColor="accent1"/>
                              <w:sz w:val="14"/>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335943" id="Cuadro de texto 100093" o:spid="_x0000_s1107" type="#_x0000_t202" style="position:absolute;margin-left:-36.3pt;margin-top:748.8pt;width:89.85pt;height:55.3pt;z-index:-25148825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" filled="f" stroked="f">
              <v:textbox>
                <w:txbxContent>
                  <w:p w:rsidR="00391680" w:rsidRPr="00F35D57" w:rsidRDefault="00391680" w:rsidP="00F35D57">
                    <w:pPr>
                      <w:pStyle w:val="Piedepgina"/>
                      <w:jc w:val="center"/>
                      <w:rPr>
                        <w:color w:val="4F81BD" w:themeColor="accent1"/>
                        <w:sz w:val="14"/>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v:textbox>
              <w10:wrap anchorx="margin"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AC929" w14:textId="77777777" w:rsidR="006A57DF" w:rsidRPr="00F35D57" w:rsidRDefault="009D3980">
    <w:pPr>
      <w:pStyle w:val="Piedepgina"/>
      <w:rPr>
        <w:sz w:val="14"/>
      </w:rPr>
    </w:pPr>
    <w:r>
      <w:rPr>
        <w:noProof/>
        <w:lang w:val="en-US"/>
      </w:rPr>
      <mc:AlternateContent>
        <mc:Choice Requires="wps">
          <w:drawing>
            <wp:anchor distT="0" distB="0" distL="114300" distR="114300" simplePos="0" relativeHeight="251661312" behindDoc="0" locked="0" layoutInCell="1" allowOverlap="1" wp14:anchorId="74F0CBE6" wp14:editId="54CB3F26">
              <wp:simplePos x="0" y="0"/>
              <wp:positionH relativeFrom="column">
                <wp:posOffset>0</wp:posOffset>
              </wp:positionH>
              <wp:positionV relativeFrom="paragraph">
                <wp:posOffset>0</wp:posOffset>
              </wp:positionV>
              <wp:extent cx="1828800" cy="1828800"/>
              <wp:effectExtent l="0" t="0" r="0" b="0"/>
              <wp:wrapNone/>
              <wp:docPr id="2" name="Cuadro de texto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C0953ED" w14:textId="77777777" w:rsidR="009D3980" w:rsidRPr="009D3980" w:rsidRDefault="00B75645" w:rsidP="009D3980">
                          <w:pPr>
                            <w:pStyle w:val="Piedepgina"/>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pPr>
                          <w:r>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t>PIBA 2026</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a:graphicData>
              </a:graphic>
            </wp:anchor>
          </w:drawing>
        </mc:Choice>
        <mc:Fallback>
          <w:pict>
            <v:shapetype w14:anchorId="74F0CBE6" id="_x0000_t202" coordsize="21600,21600" o:spt="202" path="m,l,21600r21600,l21600,xe">
              <v:stroke joinstyle="miter"/>
              <v:path gradientshapeok="t" o:connecttype="rect"/>
            </v:shapetype>
            <v:shape id="Cuadro de texto 2" o:spid="_x0000_s1168"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" filled="f" stroked="f">
              <v:textbox style="mso-fit-shape-to-text:t">
                <w:txbxContent>
                  <w:p w:rsidR="009D3980" w:rsidRPr="009D3980" w:rsidRDefault="00B75645" w:rsidP="009D3980">
                    <w:pPr>
                      <w:pStyle w:val="Piedepgina"/>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pPr>
                    <w:r>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t>PIBA 2026</w:t>
                    </w:r>
                  </w:p>
                </w:txbxContent>
              </v:textbox>
            </v:shape>
          </w:pict>
        </mc:Fallback>
      </mc:AlternateContent>
    </w:r>
    <w:r w:rsidR="006A57DF">
      <w:rPr>
        <w:noProof/>
        <w:lang w:val="en-US"/>
      </w:rPr>
      <mc:AlternateContent>
        <mc:Choice Requires="wps">
          <w:drawing>
            <wp:anchor distT="0" distB="0" distL="114300" distR="114300" simplePos="0" relativeHeight="251660288" behindDoc="1" locked="1" layoutInCell="1" allowOverlap="1" wp14:anchorId="39335943" wp14:editId="242BC856">
              <wp:simplePos x="0" y="0"/>
              <wp:positionH relativeFrom="margin">
                <wp:posOffset>-461010</wp:posOffset>
              </wp:positionH>
              <wp:positionV relativeFrom="page">
                <wp:posOffset>9509760</wp:posOffset>
              </wp:positionV>
              <wp:extent cx="1141200" cy="702000"/>
              <wp:effectExtent l="0" t="0" r="0" b="3175"/>
              <wp:wrapNone/>
              <wp:docPr id="1" name="Cuadro de texto 1"/>
              <wp:cNvGraphicFramePr/>
              <a:graphic xmlns:a="http://schemas.openxmlformats.org/drawingml/2006/main">
                <a:graphicData uri="http://schemas.microsoft.com/office/word/2010/wordprocessingShape">
                  <wps:wsp>
                    <wps:cNvSpPr txBox="1"/>
                    <wps:spPr>
                      <a:xfrm>
                        <a:off x="0" y="0"/>
                        <a:ext cx="1141200" cy="702000"/>
                      </a:xfrm>
                      <a:prstGeom prst="rect">
                        <a:avLst/>
                      </a:prstGeom>
                      <a:noFill/>
                      <a:ln>
                        <a:noFill/>
                      </a:ln>
                    </wps:spPr>
                    <wps:txbx>
                      <w:txbxContent>
                        <w:p w14:paraId="191EBFE9" w14:textId="77777777" w:rsidR="006A57DF" w:rsidRPr="00F35D57" w:rsidRDefault="006A57DF" w:rsidP="00F35D57">
                          <w:pPr>
                            <w:pStyle w:val="Piedepgina"/>
                            <w:jc w:val="center"/>
                            <w:rPr>
                              <w:color w:val="4F81BD" w:themeColor="accent1"/>
                              <w:sz w:val="14"/>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335943" id="Cuadro de texto 1" o:spid="_x0000_s1169" type="#_x0000_t202" style="position:absolute;margin-left:-36.3pt;margin-top:748.8pt;width:89.85pt;height:55.3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" filled="f" stroked="f">
              <v:textbox>
                <w:txbxContent>
                  <w:p w:rsidR="006A57DF" w:rsidRPr="00F35D57" w:rsidRDefault="006A57DF" w:rsidP="00F35D57">
                    <w:pPr>
                      <w:pStyle w:val="Piedepgina"/>
                      <w:jc w:val="center"/>
                      <w:rPr>
                        <w:color w:val="4F81BD" w:themeColor="accent1"/>
                        <w:sz w:val="14"/>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v:textbox>
              <w10:wrap anchorx="margin"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E8160" w14:textId="77777777" w:rsidR="0052675C" w:rsidRPr="00BF79E5" w:rsidRDefault="0052675C" w:rsidP="002B5C53">
      <w:r w:rsidRPr="00BF79E5">
        <w:separator/>
      </w:r>
    </w:p>
  </w:footnote>
  <w:footnote w:type="continuationSeparator" w:id="0">
    <w:p w14:paraId="6CAB7ECB" w14:textId="77777777" w:rsidR="0052675C" w:rsidRPr="00BF79E5" w:rsidRDefault="0052675C" w:rsidP="002B5C53">
      <w:r w:rsidRPr="00BF79E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2764"/>
      <w:gridCol w:w="3969"/>
      <w:gridCol w:w="3260"/>
    </w:tblGrid>
    <w:tr w:rsidR="00391680" w:rsidRPr="004B18A6" w14:paraId="74247215" w14:textId="77777777" w:rsidTr="00A0790B">
      <w:trPr>
        <w:cantSplit/>
        <w:trHeight w:val="384"/>
      </w:trPr>
      <w:tc>
        <w:tcPr>
          <w:tcW w:w="2764" w:type="dxa"/>
          <w:vMerge w:val="restart"/>
          <w:tcBorders>
            <w:bottom w:val="nil"/>
            <w:right w:val="single" w:sz="4" w:space="0" w:color="000000"/>
          </w:tcBorders>
          <w:tcMar>
            <w:top w:w="15" w:type="dxa"/>
            <w:left w:w="70" w:type="dxa"/>
            <w:bottom w:w="15" w:type="dxa"/>
            <w:right w:w="70" w:type="dxa"/>
          </w:tcMar>
          <w:hideMark/>
        </w:tcPr>
        <w:p w14:paraId="114F0A75" w14:textId="77777777" w:rsidR="00391680" w:rsidRPr="004B18A6" w:rsidRDefault="00391680" w:rsidP="002B5C53">
          <w:pPr>
            <w:jc w:val="center"/>
            <w:rPr>
              <w:rFonts w:ascii="Arial" w:hAnsi="Arial" w:cs="Arial"/>
            </w:rPr>
          </w:pPr>
          <w:r w:rsidRPr="004B18A6">
            <w:rPr>
              <w:rFonts w:ascii="Arial" w:hAnsi="Arial" w:cs="Arial"/>
              <w:b/>
              <w:bCs/>
            </w:rPr>
            <w:t xml:space="preserve">  </w:t>
          </w:r>
          <w:r w:rsidRPr="004B18A6">
            <w:rPr>
              <w:rFonts w:ascii="Arial" w:hAnsi="Arial" w:cs="Arial"/>
              <w:sz w:val="20"/>
              <w:szCs w:val="20"/>
            </w:rPr>
            <w:t>Departamento del Valle del</w:t>
          </w:r>
        </w:p>
        <w:p w14:paraId="2050E5D9" w14:textId="77777777" w:rsidR="00391680" w:rsidRPr="004B18A6" w:rsidRDefault="00391680" w:rsidP="002B5C53">
          <w:pPr>
            <w:jc w:val="center"/>
            <w:rPr>
              <w:rFonts w:ascii="Arial" w:hAnsi="Arial" w:cs="Arial"/>
              <w:sz w:val="20"/>
              <w:szCs w:val="20"/>
            </w:rPr>
          </w:pPr>
          <w:r w:rsidRPr="004B18A6">
            <w:rPr>
              <w:rFonts w:ascii="Arial" w:hAnsi="Arial" w:cs="Arial"/>
              <w:sz w:val="20"/>
              <w:szCs w:val="20"/>
            </w:rPr>
            <w:t>Cauca</w:t>
          </w:r>
        </w:p>
        <w:p w14:paraId="5A8E8A46" w14:textId="77777777" w:rsidR="00391680" w:rsidRPr="004B18A6" w:rsidRDefault="00391680" w:rsidP="002B5C53">
          <w:pPr>
            <w:jc w:val="center"/>
            <w:rPr>
              <w:rFonts w:ascii="Arial" w:hAnsi="Arial" w:cs="Arial"/>
              <w:sz w:val="16"/>
              <w:szCs w:val="16"/>
            </w:rPr>
          </w:pPr>
          <w:r w:rsidRPr="004B18A6">
            <w:rPr>
              <w:rFonts w:ascii="Arial" w:hAnsi="Arial" w:cs="Arial"/>
              <w:noProof/>
              <w:sz w:val="16"/>
              <w:szCs w:val="16"/>
              <w:lang w:val="en-US"/>
            </w:rPr>
            <w:drawing>
              <wp:anchor distT="0" distB="0" distL="114300" distR="114300" simplePos="0" relativeHeight="251827200" behindDoc="1" locked="0" layoutInCell="1" allowOverlap="1" wp14:anchorId="5891F364" wp14:editId="723334D7">
                <wp:simplePos x="0" y="0"/>
                <wp:positionH relativeFrom="column">
                  <wp:posOffset>584835</wp:posOffset>
                </wp:positionH>
                <wp:positionV relativeFrom="paragraph">
                  <wp:posOffset>36830</wp:posOffset>
                </wp:positionV>
                <wp:extent cx="561975" cy="476250"/>
                <wp:effectExtent l="0" t="0" r="0" b="0"/>
                <wp:wrapNone/>
                <wp:docPr id="100185" name="Imagen 100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1"/>
                        <a:stretch>
                          <a:fillRect/>
                        </a:stretch>
                      </pic:blipFill>
                      <pic:spPr>
                        <a:xfrm>
                          <a:off x="0" y="0"/>
                          <a:ext cx="561975" cy="476250"/>
                        </a:xfrm>
                        <a:prstGeom prst="rect">
                          <a:avLst/>
                        </a:prstGeom>
                      </pic:spPr>
                    </pic:pic>
                  </a:graphicData>
                </a:graphic>
              </wp:anchor>
            </w:drawing>
          </w:r>
        </w:p>
        <w:p w14:paraId="295B9478" w14:textId="77777777" w:rsidR="00391680" w:rsidRPr="004B18A6" w:rsidRDefault="00391680" w:rsidP="002B5C53">
          <w:pPr>
            <w:jc w:val="center"/>
            <w:rPr>
              <w:rFonts w:ascii="Arial" w:hAnsi="Arial" w:cs="Arial"/>
              <w:sz w:val="16"/>
              <w:szCs w:val="16"/>
            </w:rPr>
          </w:pPr>
        </w:p>
        <w:p w14:paraId="395B8ECB" w14:textId="77777777" w:rsidR="00391680" w:rsidRPr="004B18A6" w:rsidRDefault="00391680" w:rsidP="002B5C53">
          <w:pPr>
            <w:jc w:val="center"/>
            <w:rPr>
              <w:rFonts w:ascii="Arial" w:hAnsi="Arial" w:cs="Arial"/>
              <w:sz w:val="16"/>
              <w:szCs w:val="16"/>
            </w:rPr>
          </w:pPr>
        </w:p>
        <w:p w14:paraId="0881DB5D" w14:textId="77777777" w:rsidR="00391680" w:rsidRPr="004B18A6" w:rsidRDefault="00391680" w:rsidP="002B5C53">
          <w:pPr>
            <w:jc w:val="center"/>
            <w:rPr>
              <w:rFonts w:ascii="Arial" w:hAnsi="Arial" w:cs="Arial"/>
              <w:sz w:val="16"/>
              <w:szCs w:val="16"/>
            </w:rPr>
          </w:pPr>
        </w:p>
        <w:p w14:paraId="78C93B8D" w14:textId="77777777" w:rsidR="00391680" w:rsidRPr="004B18A6" w:rsidRDefault="00391680" w:rsidP="002B5C53">
          <w:pPr>
            <w:jc w:val="center"/>
            <w:rPr>
              <w:rFonts w:ascii="Arial" w:hAnsi="Arial" w:cs="Arial"/>
              <w:sz w:val="16"/>
              <w:szCs w:val="16"/>
            </w:rPr>
          </w:pPr>
        </w:p>
        <w:p w14:paraId="5AFE75F9" w14:textId="77777777" w:rsidR="00391680" w:rsidRPr="004B18A6" w:rsidRDefault="00391680" w:rsidP="002B5C53">
          <w:pPr>
            <w:jc w:val="center"/>
            <w:rPr>
              <w:rFonts w:ascii="Arial" w:hAnsi="Arial" w:cs="Arial"/>
              <w:sz w:val="20"/>
              <w:szCs w:val="20"/>
            </w:rPr>
          </w:pPr>
          <w:r w:rsidRPr="004B18A6">
            <w:rPr>
              <w:rFonts w:ascii="Arial" w:hAnsi="Arial" w:cs="Arial"/>
              <w:sz w:val="20"/>
              <w:szCs w:val="20"/>
            </w:rPr>
            <w:t xml:space="preserve">Gobernación </w:t>
          </w:r>
        </w:p>
      </w:tc>
      <w:tc>
        <w:tcPr>
          <w:tcW w:w="3969" w:type="dxa"/>
          <w:vMerge w:val="restart"/>
          <w:tcBorders>
            <w:left w:val="single" w:sz="4" w:space="0" w:color="000000"/>
            <w:bottom w:val="nil"/>
            <w:right w:val="single" w:sz="4" w:space="0" w:color="000000"/>
          </w:tcBorders>
          <w:tcMar>
            <w:top w:w="15" w:type="dxa"/>
            <w:left w:w="70" w:type="dxa"/>
            <w:bottom w:w="15" w:type="dxa"/>
            <w:right w:w="70" w:type="dxa"/>
          </w:tcMar>
          <w:vAlign w:val="center"/>
          <w:hideMark/>
        </w:tcPr>
        <w:p w14:paraId="6F00C512" w14:textId="77777777" w:rsidR="00391680" w:rsidRPr="004B18A6" w:rsidRDefault="00391680" w:rsidP="002B5C53">
          <w:pPr>
            <w:jc w:val="center"/>
            <w:rPr>
              <w:rFonts w:ascii="Arial" w:hAnsi="Arial" w:cs="Arial"/>
            </w:rPr>
          </w:pPr>
          <w:r w:rsidRPr="004B18A6">
            <w:rPr>
              <w:rFonts w:ascii="Arial" w:hAnsi="Arial" w:cs="Arial"/>
              <w:b/>
              <w:bCs/>
            </w:rPr>
            <w:t>INFORME DE SEGUIMIENTO DE SUPERVISI</w:t>
          </w:r>
          <w:r>
            <w:rPr>
              <w:rFonts w:ascii="Arial" w:hAnsi="Arial" w:cs="Arial"/>
              <w:b/>
              <w:bCs/>
            </w:rPr>
            <w:t>Ó</w:t>
          </w:r>
          <w:r w:rsidRPr="004B18A6">
            <w:rPr>
              <w:rFonts w:ascii="Arial" w:hAnsi="Arial" w:cs="Arial"/>
              <w:b/>
              <w:bCs/>
            </w:rPr>
            <w:t>N</w:t>
          </w:r>
        </w:p>
      </w:tc>
      <w:tc>
        <w:tcPr>
          <w:tcW w:w="3260" w:type="dxa"/>
          <w:tcBorders>
            <w:left w:val="single" w:sz="4" w:space="0" w:color="000000"/>
            <w:bottom w:val="single" w:sz="4" w:space="0" w:color="000000"/>
          </w:tcBorders>
          <w:tcMar>
            <w:top w:w="15" w:type="dxa"/>
            <w:left w:w="70" w:type="dxa"/>
            <w:bottom w:w="15" w:type="dxa"/>
            <w:right w:w="70" w:type="dxa"/>
          </w:tcMar>
          <w:vAlign w:val="center"/>
          <w:hideMark/>
        </w:tcPr>
        <w:p w14:paraId="0B9527CC" w14:textId="77777777" w:rsidR="00391680" w:rsidRPr="004B18A6" w:rsidRDefault="00391680" w:rsidP="002B5C53">
          <w:pPr>
            <w:rPr>
              <w:rFonts w:ascii="Arial" w:hAnsi="Arial" w:cs="Arial"/>
              <w:sz w:val="20"/>
              <w:szCs w:val="20"/>
            </w:rPr>
          </w:pPr>
          <w:r w:rsidRPr="004B18A6">
            <w:rPr>
              <w:rFonts w:ascii="Arial" w:hAnsi="Arial" w:cs="Arial"/>
              <w:sz w:val="20"/>
              <w:szCs w:val="20"/>
            </w:rPr>
            <w:t>Código: FO-M9-P2-02</w:t>
          </w:r>
        </w:p>
      </w:tc>
    </w:tr>
    <w:tr w:rsidR="00391680" w:rsidRPr="004B18A6" w14:paraId="6A3E3A78" w14:textId="77777777" w:rsidTr="00A0790B">
      <w:trPr>
        <w:cantSplit/>
        <w:trHeight w:val="384"/>
      </w:trPr>
      <w:tc>
        <w:tcPr>
          <w:tcW w:w="0" w:type="auto"/>
          <w:vMerge/>
          <w:tcBorders>
            <w:right w:val="single" w:sz="4" w:space="0" w:color="000000"/>
          </w:tcBorders>
          <w:vAlign w:val="center"/>
          <w:hideMark/>
        </w:tcPr>
        <w:p w14:paraId="35397994" w14:textId="77777777" w:rsidR="00391680" w:rsidRPr="004B18A6" w:rsidRDefault="00391680" w:rsidP="002B5C53">
          <w:pPr>
            <w:rPr>
              <w:rFonts w:ascii="Arial" w:hAnsi="Arial" w:cs="Arial"/>
              <w:sz w:val="20"/>
              <w:szCs w:val="20"/>
            </w:rPr>
          </w:pPr>
        </w:p>
      </w:tc>
      <w:tc>
        <w:tcPr>
          <w:tcW w:w="0" w:type="auto"/>
          <w:vMerge/>
          <w:tcBorders>
            <w:left w:val="single" w:sz="4" w:space="0" w:color="000000"/>
            <w:right w:val="single" w:sz="4" w:space="0" w:color="000000"/>
          </w:tcBorders>
          <w:vAlign w:val="center"/>
          <w:hideMark/>
        </w:tcPr>
        <w:p w14:paraId="78F9F69B" w14:textId="77777777" w:rsidR="00391680" w:rsidRPr="004B18A6" w:rsidRDefault="00391680" w:rsidP="002B5C53">
          <w:pPr>
            <w:rPr>
              <w:rFonts w:ascii="Arial" w:hAnsi="Arial" w:cs="Arial"/>
              <w:sz w:val="20"/>
              <w:szCs w:val="20"/>
            </w:rPr>
          </w:pPr>
        </w:p>
      </w:tc>
      <w:tc>
        <w:tcPr>
          <w:tcW w:w="3260" w:type="dxa"/>
          <w:tcBorders>
            <w:top w:val="single" w:sz="4" w:space="0" w:color="000000"/>
            <w:left w:val="single" w:sz="4" w:space="0" w:color="000000"/>
            <w:bottom w:val="single" w:sz="4" w:space="0" w:color="000000"/>
          </w:tcBorders>
          <w:tcMar>
            <w:top w:w="15" w:type="dxa"/>
            <w:left w:w="70" w:type="dxa"/>
            <w:bottom w:w="15" w:type="dxa"/>
            <w:right w:w="70" w:type="dxa"/>
          </w:tcMar>
          <w:vAlign w:val="center"/>
          <w:hideMark/>
        </w:tcPr>
        <w:p w14:paraId="2876A254" w14:textId="77777777" w:rsidR="00391680" w:rsidRPr="004B18A6" w:rsidRDefault="00391680" w:rsidP="002B5C53">
          <w:pPr>
            <w:rPr>
              <w:rFonts w:ascii="Arial" w:hAnsi="Arial" w:cs="Arial"/>
              <w:sz w:val="20"/>
              <w:szCs w:val="20"/>
            </w:rPr>
          </w:pPr>
          <w:r w:rsidRPr="004B18A6">
            <w:rPr>
              <w:rFonts w:ascii="Arial" w:hAnsi="Arial" w:cs="Arial"/>
              <w:sz w:val="20"/>
              <w:szCs w:val="20"/>
            </w:rPr>
            <w:t>Versión:02</w:t>
          </w:r>
        </w:p>
      </w:tc>
    </w:tr>
    <w:tr w:rsidR="00391680" w:rsidRPr="004B18A6" w14:paraId="70CA25A2" w14:textId="77777777" w:rsidTr="00A0790B">
      <w:trPr>
        <w:cantSplit/>
        <w:trHeight w:val="384"/>
      </w:trPr>
      <w:tc>
        <w:tcPr>
          <w:tcW w:w="0" w:type="auto"/>
          <w:vMerge/>
          <w:tcBorders>
            <w:right w:val="single" w:sz="4" w:space="0" w:color="000000"/>
          </w:tcBorders>
          <w:vAlign w:val="center"/>
          <w:hideMark/>
        </w:tcPr>
        <w:p w14:paraId="7055F225" w14:textId="77777777" w:rsidR="00391680" w:rsidRPr="004B18A6" w:rsidRDefault="00391680" w:rsidP="002B5C53">
          <w:pPr>
            <w:rPr>
              <w:rFonts w:ascii="Arial" w:hAnsi="Arial" w:cs="Arial"/>
              <w:sz w:val="20"/>
              <w:szCs w:val="20"/>
            </w:rPr>
          </w:pPr>
        </w:p>
      </w:tc>
      <w:tc>
        <w:tcPr>
          <w:tcW w:w="0" w:type="auto"/>
          <w:vMerge/>
          <w:tcBorders>
            <w:left w:val="single" w:sz="4" w:space="0" w:color="000000"/>
            <w:right w:val="single" w:sz="4" w:space="0" w:color="000000"/>
          </w:tcBorders>
          <w:vAlign w:val="center"/>
          <w:hideMark/>
        </w:tcPr>
        <w:p w14:paraId="2C376C81" w14:textId="77777777" w:rsidR="00391680" w:rsidRPr="004B18A6" w:rsidRDefault="00391680" w:rsidP="002B5C53">
          <w:pPr>
            <w:rPr>
              <w:rFonts w:ascii="Arial" w:hAnsi="Arial" w:cs="Arial"/>
              <w:sz w:val="20"/>
              <w:szCs w:val="20"/>
            </w:rPr>
          </w:pPr>
        </w:p>
      </w:tc>
      <w:tc>
        <w:tcPr>
          <w:tcW w:w="3260" w:type="dxa"/>
          <w:tcBorders>
            <w:top w:val="single" w:sz="4" w:space="0" w:color="000000"/>
            <w:left w:val="single" w:sz="4" w:space="0" w:color="000000"/>
            <w:bottom w:val="single" w:sz="4" w:space="0" w:color="000000"/>
          </w:tcBorders>
          <w:tcMar>
            <w:top w:w="15" w:type="dxa"/>
            <w:left w:w="70" w:type="dxa"/>
            <w:bottom w:w="15" w:type="dxa"/>
            <w:right w:w="70" w:type="dxa"/>
          </w:tcMar>
          <w:vAlign w:val="center"/>
          <w:hideMark/>
        </w:tcPr>
        <w:p w14:paraId="654A5C77" w14:textId="77777777" w:rsidR="00391680" w:rsidRPr="004B18A6" w:rsidRDefault="00391680" w:rsidP="002B5C53">
          <w:pPr>
            <w:rPr>
              <w:rFonts w:ascii="Arial" w:hAnsi="Arial" w:cs="Arial"/>
              <w:sz w:val="20"/>
              <w:szCs w:val="20"/>
            </w:rPr>
          </w:pPr>
          <w:r w:rsidRPr="004B18A6">
            <w:rPr>
              <w:rFonts w:ascii="Arial" w:hAnsi="Arial" w:cs="Arial"/>
              <w:sz w:val="20"/>
              <w:szCs w:val="20"/>
            </w:rPr>
            <w:t>Fecha de Aprobación: 17/06/2019</w:t>
          </w:r>
        </w:p>
      </w:tc>
    </w:tr>
    <w:tr w:rsidR="00391680" w:rsidRPr="004B18A6" w14:paraId="3655AF50" w14:textId="77777777" w:rsidTr="00A0790B">
      <w:trPr>
        <w:cantSplit/>
        <w:trHeight w:val="384"/>
      </w:trPr>
      <w:tc>
        <w:tcPr>
          <w:tcW w:w="0" w:type="auto"/>
          <w:vMerge/>
          <w:tcBorders>
            <w:bottom w:val="single" w:sz="4" w:space="0" w:color="000000"/>
            <w:right w:val="single" w:sz="4" w:space="0" w:color="000000"/>
          </w:tcBorders>
          <w:vAlign w:val="center"/>
          <w:hideMark/>
        </w:tcPr>
        <w:p w14:paraId="1612A0FB" w14:textId="77777777" w:rsidR="00391680" w:rsidRPr="004B18A6" w:rsidRDefault="00391680" w:rsidP="002B5C53">
          <w:pPr>
            <w:rPr>
              <w:rFonts w:ascii="Arial" w:hAnsi="Arial" w:cs="Arial"/>
              <w:sz w:val="20"/>
              <w:szCs w:val="20"/>
            </w:rPr>
          </w:pPr>
        </w:p>
      </w:tc>
      <w:tc>
        <w:tcPr>
          <w:tcW w:w="0" w:type="auto"/>
          <w:vMerge/>
          <w:tcBorders>
            <w:left w:val="single" w:sz="4" w:space="0" w:color="000000"/>
            <w:bottom w:val="single" w:sz="4" w:space="0" w:color="000000"/>
            <w:right w:val="single" w:sz="4" w:space="0" w:color="000000"/>
          </w:tcBorders>
          <w:vAlign w:val="center"/>
          <w:hideMark/>
        </w:tcPr>
        <w:p w14:paraId="63B66AAA" w14:textId="77777777" w:rsidR="00391680" w:rsidRPr="004B18A6" w:rsidRDefault="00391680" w:rsidP="002B5C53">
          <w:pPr>
            <w:rPr>
              <w:rFonts w:ascii="Arial" w:hAnsi="Arial" w:cs="Arial"/>
              <w:sz w:val="20"/>
              <w:szCs w:val="20"/>
            </w:rPr>
          </w:pPr>
        </w:p>
      </w:tc>
      <w:tc>
        <w:tcPr>
          <w:tcW w:w="3260" w:type="dxa"/>
          <w:tcBorders>
            <w:top w:val="single" w:sz="4" w:space="0" w:color="000000"/>
            <w:left w:val="single" w:sz="4" w:space="0" w:color="000000"/>
          </w:tcBorders>
          <w:tcMar>
            <w:top w:w="15" w:type="dxa"/>
            <w:left w:w="70" w:type="dxa"/>
            <w:bottom w:w="15" w:type="dxa"/>
            <w:right w:w="70" w:type="dxa"/>
          </w:tcMar>
          <w:vAlign w:val="center"/>
          <w:hideMark/>
        </w:tcPr>
        <w:p w14:paraId="6826DF69" w14:textId="77777777" w:rsidR="00391680" w:rsidRPr="004B18A6" w:rsidRDefault="00391680" w:rsidP="002B5C53">
          <w:pPr>
            <w:rPr>
              <w:rFonts w:ascii="Arial" w:hAnsi="Arial" w:cs="Arial"/>
              <w:sz w:val="20"/>
              <w:szCs w:val="20"/>
            </w:rPr>
          </w:pPr>
          <w:r w:rsidRPr="004B18A6">
            <w:rPr>
              <w:rFonts w:ascii="Arial" w:hAnsi="Arial" w:cs="Arial"/>
              <w:b/>
              <w:bCs/>
              <w:sz w:val="20"/>
              <w:szCs w:val="20"/>
            </w:rPr>
            <w:t xml:space="preserve">Página </w:t>
          </w:r>
          <w:r w:rsidRPr="004B18A6">
            <w:rPr>
              <w:rFonts w:ascii="Arial" w:hAnsi="Arial" w:cs="Arial"/>
              <w:b/>
              <w:bCs/>
              <w:sz w:val="20"/>
              <w:szCs w:val="20"/>
            </w:rPr>
            <w:fldChar w:fldCharType="begin"/>
          </w:r>
          <w:r w:rsidRPr="004B18A6">
            <w:rPr>
              <w:rFonts w:ascii="Arial" w:hAnsi="Arial" w:cs="Arial"/>
              <w:b/>
              <w:bCs/>
              <w:sz w:val="20"/>
              <w:szCs w:val="20"/>
            </w:rPr>
            <w:instrText>PAGE  \* Arabic  \* MERGEFORMAT</w:instrText>
          </w:r>
          <w:r w:rsidRPr="004B18A6">
            <w:rPr>
              <w:rFonts w:ascii="Arial" w:hAnsi="Arial" w:cs="Arial"/>
              <w:b/>
              <w:bCs/>
              <w:sz w:val="20"/>
              <w:szCs w:val="20"/>
            </w:rPr>
            <w:fldChar w:fldCharType="separate"/>
          </w:r>
          <w:r w:rsidR="007E5EC4">
            <w:rPr>
              <w:rFonts w:ascii="Arial" w:hAnsi="Arial" w:cs="Arial"/>
              <w:b/>
              <w:bCs/>
              <w:noProof/>
              <w:sz w:val="20"/>
              <w:szCs w:val="20"/>
            </w:rPr>
            <w:t>6</w:t>
          </w:r>
          <w:r w:rsidRPr="004B18A6">
            <w:rPr>
              <w:rFonts w:ascii="Arial" w:hAnsi="Arial" w:cs="Arial"/>
              <w:b/>
              <w:bCs/>
              <w:sz w:val="20"/>
              <w:szCs w:val="20"/>
            </w:rPr>
            <w:fldChar w:fldCharType="end"/>
          </w:r>
          <w:r w:rsidRPr="004B18A6">
            <w:rPr>
              <w:rFonts w:ascii="Arial" w:hAnsi="Arial" w:cs="Arial"/>
              <w:b/>
              <w:bCs/>
              <w:sz w:val="20"/>
              <w:szCs w:val="20"/>
            </w:rPr>
            <w:t xml:space="preserve"> de </w:t>
          </w:r>
          <w:r w:rsidRPr="004B18A6">
            <w:rPr>
              <w:rFonts w:ascii="Arial" w:hAnsi="Arial" w:cs="Arial"/>
              <w:b/>
              <w:bCs/>
              <w:sz w:val="20"/>
              <w:szCs w:val="20"/>
            </w:rPr>
            <w:fldChar w:fldCharType="begin"/>
          </w:r>
          <w:r w:rsidRPr="004B18A6">
            <w:rPr>
              <w:rFonts w:ascii="Arial" w:hAnsi="Arial" w:cs="Arial"/>
              <w:b/>
              <w:bCs/>
              <w:sz w:val="20"/>
              <w:szCs w:val="20"/>
            </w:rPr>
            <w:instrText>NUMPAGES  \* Arabic  \* MERGEFORMAT</w:instrText>
          </w:r>
          <w:r w:rsidRPr="004B18A6">
            <w:rPr>
              <w:rFonts w:ascii="Arial" w:hAnsi="Arial" w:cs="Arial"/>
              <w:b/>
              <w:bCs/>
              <w:sz w:val="20"/>
              <w:szCs w:val="20"/>
            </w:rPr>
            <w:fldChar w:fldCharType="separate"/>
          </w:r>
          <w:r w:rsidR="007E5EC4">
            <w:rPr>
              <w:rFonts w:ascii="Arial" w:hAnsi="Arial" w:cs="Arial"/>
              <w:b/>
              <w:bCs/>
              <w:noProof/>
              <w:sz w:val="20"/>
              <w:szCs w:val="20"/>
            </w:rPr>
            <w:t>9</w:t>
          </w:r>
          <w:r w:rsidRPr="004B18A6">
            <w:rPr>
              <w:rFonts w:ascii="Arial" w:hAnsi="Arial" w:cs="Arial"/>
              <w:b/>
              <w:bCs/>
              <w:sz w:val="20"/>
              <w:szCs w:val="20"/>
            </w:rPr>
            <w:fldChar w:fldCharType="end"/>
          </w:r>
        </w:p>
      </w:tc>
    </w:tr>
  </w:tbl>
  <w:p w14:paraId="103366AF" w14:textId="77777777" w:rsidR="00391680" w:rsidRPr="004B18A6" w:rsidRDefault="00391680">
    <w:pPr>
      <w:pStyle w:val="Encabezado"/>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5886C" w14:textId="77777777" w:rsidR="006A57DF" w:rsidRPr="004B18A6" w:rsidRDefault="006A57DF">
    <w:pPr>
      <w:pStyle w:val="Encabezado"/>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000001"/>
    <w:multiLevelType w:val="multilevel"/>
    <w:tmpl w:val="00000001"/>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1">
    <w:nsid w:val="00000002"/>
    <w:multiLevelType w:val="hybridMultilevel"/>
    <w:tmpl w:val="00000002"/>
    <w:lvl w:ilvl="0" w:tplc="F7447852">
      <w:start w:val="1"/>
      <w:numFmt w:val="bullet"/>
      <w:lvlText w:val=""/>
      <w:lvlJc w:val="left"/>
      <w:pPr>
        <w:ind w:left="720" w:hanging="360"/>
      </w:pPr>
      <w:rPr>
        <w:rFonts w:ascii="Symbol" w:hAnsi="Symbol"/>
        <w:b w:val="0"/>
        <w:bCs w:val="0"/>
      </w:rPr>
    </w:lvl>
    <w:lvl w:ilvl="1" w:tplc="6142B078">
      <w:start w:val="1"/>
      <w:numFmt w:val="bullet"/>
      <w:lvlText w:val="o"/>
      <w:lvlJc w:val="left"/>
      <w:pPr>
        <w:tabs>
          <w:tab w:val="num" w:pos="1440"/>
        </w:tabs>
        <w:ind w:left="1440" w:hanging="360"/>
      </w:pPr>
      <w:rPr>
        <w:rFonts w:ascii="Courier New" w:hAnsi="Courier New"/>
      </w:rPr>
    </w:lvl>
    <w:lvl w:ilvl="2" w:tplc="5D86649A">
      <w:start w:val="1"/>
      <w:numFmt w:val="bullet"/>
      <w:lvlText w:val=""/>
      <w:lvlJc w:val="left"/>
      <w:pPr>
        <w:tabs>
          <w:tab w:val="num" w:pos="2160"/>
        </w:tabs>
        <w:ind w:left="2160" w:hanging="360"/>
      </w:pPr>
      <w:rPr>
        <w:rFonts w:ascii="Wingdings" w:hAnsi="Wingdings"/>
      </w:rPr>
    </w:lvl>
    <w:lvl w:ilvl="3" w:tplc="E0FCAB00">
      <w:start w:val="1"/>
      <w:numFmt w:val="bullet"/>
      <w:lvlText w:val=""/>
      <w:lvlJc w:val="left"/>
      <w:pPr>
        <w:tabs>
          <w:tab w:val="num" w:pos="2880"/>
        </w:tabs>
        <w:ind w:left="2880" w:hanging="360"/>
      </w:pPr>
      <w:rPr>
        <w:rFonts w:ascii="Symbol" w:hAnsi="Symbol"/>
      </w:rPr>
    </w:lvl>
    <w:lvl w:ilvl="4" w:tplc="9E5A7CA0">
      <w:start w:val="1"/>
      <w:numFmt w:val="bullet"/>
      <w:lvlText w:val="o"/>
      <w:lvlJc w:val="left"/>
      <w:pPr>
        <w:tabs>
          <w:tab w:val="num" w:pos="3600"/>
        </w:tabs>
        <w:ind w:left="3600" w:hanging="360"/>
      </w:pPr>
      <w:rPr>
        <w:rFonts w:ascii="Courier New" w:hAnsi="Courier New"/>
      </w:rPr>
    </w:lvl>
    <w:lvl w:ilvl="5" w:tplc="AA50415C">
      <w:start w:val="1"/>
      <w:numFmt w:val="bullet"/>
      <w:lvlText w:val=""/>
      <w:lvlJc w:val="left"/>
      <w:pPr>
        <w:tabs>
          <w:tab w:val="num" w:pos="4320"/>
        </w:tabs>
        <w:ind w:left="4320" w:hanging="360"/>
      </w:pPr>
      <w:rPr>
        <w:rFonts w:ascii="Wingdings" w:hAnsi="Wingdings"/>
      </w:rPr>
    </w:lvl>
    <w:lvl w:ilvl="6" w:tplc="CE4A81CC">
      <w:start w:val="1"/>
      <w:numFmt w:val="bullet"/>
      <w:lvlText w:val=""/>
      <w:lvlJc w:val="left"/>
      <w:pPr>
        <w:tabs>
          <w:tab w:val="num" w:pos="5040"/>
        </w:tabs>
        <w:ind w:left="5040" w:hanging="360"/>
      </w:pPr>
      <w:rPr>
        <w:rFonts w:ascii="Symbol" w:hAnsi="Symbol"/>
      </w:rPr>
    </w:lvl>
    <w:lvl w:ilvl="7" w:tplc="0FD4A0C4">
      <w:start w:val="1"/>
      <w:numFmt w:val="bullet"/>
      <w:lvlText w:val="o"/>
      <w:lvlJc w:val="left"/>
      <w:pPr>
        <w:tabs>
          <w:tab w:val="num" w:pos="5760"/>
        </w:tabs>
        <w:ind w:left="5760" w:hanging="360"/>
      </w:pPr>
      <w:rPr>
        <w:rFonts w:ascii="Courier New" w:hAnsi="Courier New"/>
      </w:rPr>
    </w:lvl>
    <w:lvl w:ilvl="8" w:tplc="07084262">
      <w:start w:val="1"/>
      <w:numFmt w:val="bullet"/>
      <w:lvlText w:val=""/>
      <w:lvlJc w:val="left"/>
      <w:pPr>
        <w:tabs>
          <w:tab w:val="num" w:pos="6480"/>
        </w:tabs>
        <w:ind w:left="6480" w:hanging="360"/>
      </w:pPr>
      <w:rPr>
        <w:rFonts w:ascii="Wingdings" w:hAnsi="Wingdings"/>
      </w:rPr>
    </w:lvl>
  </w:abstractNum>
  <w:abstractNum w:abstractNumId="2" w15:restartNumberingAfterBreak="1">
    <w:nsid w:val="00000003"/>
    <w:multiLevelType w:val="hybridMultilevel"/>
    <w:tmpl w:val="00000003"/>
    <w:lvl w:ilvl="0" w:tplc="C8CAA60C">
      <w:start w:val="1"/>
      <w:numFmt w:val="bullet"/>
      <w:lvlText w:val=""/>
      <w:lvlJc w:val="left"/>
      <w:pPr>
        <w:ind w:left="720" w:hanging="360"/>
      </w:pPr>
      <w:rPr>
        <w:rFonts w:ascii="Symbol" w:hAnsi="Symbol"/>
      </w:rPr>
    </w:lvl>
    <w:lvl w:ilvl="1" w:tplc="9D96046A">
      <w:start w:val="1"/>
      <w:numFmt w:val="bullet"/>
      <w:lvlText w:val="o"/>
      <w:lvlJc w:val="left"/>
      <w:pPr>
        <w:tabs>
          <w:tab w:val="num" w:pos="1440"/>
        </w:tabs>
        <w:ind w:left="1440" w:hanging="360"/>
      </w:pPr>
      <w:rPr>
        <w:rFonts w:ascii="Courier New" w:hAnsi="Courier New"/>
      </w:rPr>
    </w:lvl>
    <w:lvl w:ilvl="2" w:tplc="D1F4F2B4">
      <w:start w:val="1"/>
      <w:numFmt w:val="bullet"/>
      <w:lvlText w:val=""/>
      <w:lvlJc w:val="left"/>
      <w:pPr>
        <w:tabs>
          <w:tab w:val="num" w:pos="2160"/>
        </w:tabs>
        <w:ind w:left="2160" w:hanging="360"/>
      </w:pPr>
      <w:rPr>
        <w:rFonts w:ascii="Wingdings" w:hAnsi="Wingdings"/>
      </w:rPr>
    </w:lvl>
    <w:lvl w:ilvl="3" w:tplc="6722E27A">
      <w:start w:val="1"/>
      <w:numFmt w:val="bullet"/>
      <w:lvlText w:val=""/>
      <w:lvlJc w:val="left"/>
      <w:pPr>
        <w:tabs>
          <w:tab w:val="num" w:pos="2880"/>
        </w:tabs>
        <w:ind w:left="2880" w:hanging="360"/>
      </w:pPr>
      <w:rPr>
        <w:rFonts w:ascii="Symbol" w:hAnsi="Symbol"/>
      </w:rPr>
    </w:lvl>
    <w:lvl w:ilvl="4" w:tplc="283249DC">
      <w:start w:val="1"/>
      <w:numFmt w:val="bullet"/>
      <w:lvlText w:val="o"/>
      <w:lvlJc w:val="left"/>
      <w:pPr>
        <w:tabs>
          <w:tab w:val="num" w:pos="3600"/>
        </w:tabs>
        <w:ind w:left="3600" w:hanging="360"/>
      </w:pPr>
      <w:rPr>
        <w:rFonts w:ascii="Courier New" w:hAnsi="Courier New"/>
      </w:rPr>
    </w:lvl>
    <w:lvl w:ilvl="5" w:tplc="D4D6A1CA">
      <w:start w:val="1"/>
      <w:numFmt w:val="bullet"/>
      <w:lvlText w:val=""/>
      <w:lvlJc w:val="left"/>
      <w:pPr>
        <w:tabs>
          <w:tab w:val="num" w:pos="4320"/>
        </w:tabs>
        <w:ind w:left="4320" w:hanging="360"/>
      </w:pPr>
      <w:rPr>
        <w:rFonts w:ascii="Wingdings" w:hAnsi="Wingdings"/>
      </w:rPr>
    </w:lvl>
    <w:lvl w:ilvl="6" w:tplc="2DEE8534">
      <w:start w:val="1"/>
      <w:numFmt w:val="bullet"/>
      <w:lvlText w:val=""/>
      <w:lvlJc w:val="left"/>
      <w:pPr>
        <w:tabs>
          <w:tab w:val="num" w:pos="5040"/>
        </w:tabs>
        <w:ind w:left="5040" w:hanging="360"/>
      </w:pPr>
      <w:rPr>
        <w:rFonts w:ascii="Symbol" w:hAnsi="Symbol"/>
      </w:rPr>
    </w:lvl>
    <w:lvl w:ilvl="7" w:tplc="B20E61EA">
      <w:start w:val="1"/>
      <w:numFmt w:val="bullet"/>
      <w:lvlText w:val="o"/>
      <w:lvlJc w:val="left"/>
      <w:pPr>
        <w:tabs>
          <w:tab w:val="num" w:pos="5760"/>
        </w:tabs>
        <w:ind w:left="5760" w:hanging="360"/>
      </w:pPr>
      <w:rPr>
        <w:rFonts w:ascii="Courier New" w:hAnsi="Courier New"/>
      </w:rPr>
    </w:lvl>
    <w:lvl w:ilvl="8" w:tplc="D428B2FA">
      <w:start w:val="1"/>
      <w:numFmt w:val="bullet"/>
      <w:lvlText w:val=""/>
      <w:lvlJc w:val="left"/>
      <w:pPr>
        <w:tabs>
          <w:tab w:val="num" w:pos="6480"/>
        </w:tabs>
        <w:ind w:left="6480" w:hanging="360"/>
      </w:pPr>
      <w:rPr>
        <w:rFonts w:ascii="Wingdings" w:hAnsi="Wingdings"/>
      </w:rPr>
    </w:lvl>
  </w:abstractNum>
  <w:abstractNum w:abstractNumId="3" w15:restartNumberingAfterBreak="1">
    <w:nsid w:val="00000004"/>
    <w:multiLevelType w:val="hybridMultilevel"/>
    <w:tmpl w:val="00000004"/>
    <w:lvl w:ilvl="0" w:tplc="E6E47C90">
      <w:start w:val="1"/>
      <w:numFmt w:val="bullet"/>
      <w:lvlText w:val="●"/>
      <w:lvlJc w:val="left"/>
      <w:pPr>
        <w:ind w:left="0" w:firstLine="0"/>
      </w:pPr>
      <w:rPr>
        <w:rFonts w:ascii="Noto Sans Symbols" w:eastAsia="Noto Sans Symbols" w:hAnsi="Noto Sans Symbols" w:cs="Noto Sans Symbols"/>
        <w:sz w:val="24"/>
        <w:szCs w:val="24"/>
      </w:rPr>
    </w:lvl>
    <w:lvl w:ilvl="1" w:tplc="048A6256">
      <w:start w:val="1"/>
      <w:numFmt w:val="bullet"/>
      <w:lvlText w:val="o"/>
      <w:lvlJc w:val="left"/>
      <w:pPr>
        <w:tabs>
          <w:tab w:val="num" w:pos="1440"/>
        </w:tabs>
        <w:ind w:left="1440" w:hanging="360"/>
      </w:pPr>
      <w:rPr>
        <w:rFonts w:ascii="Courier New" w:hAnsi="Courier New"/>
      </w:rPr>
    </w:lvl>
    <w:lvl w:ilvl="2" w:tplc="087015B6">
      <w:start w:val="1"/>
      <w:numFmt w:val="bullet"/>
      <w:lvlText w:val=""/>
      <w:lvlJc w:val="left"/>
      <w:pPr>
        <w:tabs>
          <w:tab w:val="num" w:pos="2160"/>
        </w:tabs>
        <w:ind w:left="2160" w:hanging="360"/>
      </w:pPr>
      <w:rPr>
        <w:rFonts w:ascii="Wingdings" w:hAnsi="Wingdings"/>
      </w:rPr>
    </w:lvl>
    <w:lvl w:ilvl="3" w:tplc="5EE6119A">
      <w:start w:val="1"/>
      <w:numFmt w:val="bullet"/>
      <w:lvlText w:val=""/>
      <w:lvlJc w:val="left"/>
      <w:pPr>
        <w:tabs>
          <w:tab w:val="num" w:pos="2880"/>
        </w:tabs>
        <w:ind w:left="2880" w:hanging="360"/>
      </w:pPr>
      <w:rPr>
        <w:rFonts w:ascii="Symbol" w:hAnsi="Symbol"/>
      </w:rPr>
    </w:lvl>
    <w:lvl w:ilvl="4" w:tplc="95DCAF20">
      <w:start w:val="1"/>
      <w:numFmt w:val="bullet"/>
      <w:lvlText w:val="o"/>
      <w:lvlJc w:val="left"/>
      <w:pPr>
        <w:tabs>
          <w:tab w:val="num" w:pos="3600"/>
        </w:tabs>
        <w:ind w:left="3600" w:hanging="360"/>
      </w:pPr>
      <w:rPr>
        <w:rFonts w:ascii="Courier New" w:hAnsi="Courier New"/>
      </w:rPr>
    </w:lvl>
    <w:lvl w:ilvl="5" w:tplc="07D6D70E">
      <w:start w:val="1"/>
      <w:numFmt w:val="bullet"/>
      <w:lvlText w:val=""/>
      <w:lvlJc w:val="left"/>
      <w:pPr>
        <w:tabs>
          <w:tab w:val="num" w:pos="4320"/>
        </w:tabs>
        <w:ind w:left="4320" w:hanging="360"/>
      </w:pPr>
      <w:rPr>
        <w:rFonts w:ascii="Wingdings" w:hAnsi="Wingdings"/>
      </w:rPr>
    </w:lvl>
    <w:lvl w:ilvl="6" w:tplc="F66C2E7C">
      <w:start w:val="1"/>
      <w:numFmt w:val="bullet"/>
      <w:lvlText w:val=""/>
      <w:lvlJc w:val="left"/>
      <w:pPr>
        <w:tabs>
          <w:tab w:val="num" w:pos="5040"/>
        </w:tabs>
        <w:ind w:left="5040" w:hanging="360"/>
      </w:pPr>
      <w:rPr>
        <w:rFonts w:ascii="Symbol" w:hAnsi="Symbol"/>
      </w:rPr>
    </w:lvl>
    <w:lvl w:ilvl="7" w:tplc="A48E4E5C">
      <w:start w:val="1"/>
      <w:numFmt w:val="bullet"/>
      <w:lvlText w:val="o"/>
      <w:lvlJc w:val="left"/>
      <w:pPr>
        <w:tabs>
          <w:tab w:val="num" w:pos="5760"/>
        </w:tabs>
        <w:ind w:left="5760" w:hanging="360"/>
      </w:pPr>
      <w:rPr>
        <w:rFonts w:ascii="Courier New" w:hAnsi="Courier New"/>
      </w:rPr>
    </w:lvl>
    <w:lvl w:ilvl="8" w:tplc="7EBC607C">
      <w:start w:val="1"/>
      <w:numFmt w:val="bullet"/>
      <w:lvlText w:val=""/>
      <w:lvlJc w:val="left"/>
      <w:pPr>
        <w:tabs>
          <w:tab w:val="num" w:pos="6480"/>
        </w:tabs>
        <w:ind w:left="6480" w:hanging="360"/>
      </w:pPr>
      <w:rPr>
        <w:rFonts w:ascii="Wingdings" w:hAnsi="Wingdings"/>
      </w:rPr>
    </w:lvl>
  </w:abstractNum>
  <w:abstractNum w:abstractNumId="4" w15:restartNumberingAfterBreak="0">
    <w:nsid w:val="009E6D7F"/>
    <w:multiLevelType w:val="hybridMultilevel"/>
    <w:tmpl w:val="DC868EA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1">
    <w:nsid w:val="13D46A9D"/>
    <w:multiLevelType w:val="hybridMultilevel"/>
    <w:tmpl w:val="8CB0E6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1">
    <w:nsid w:val="1F467148"/>
    <w:multiLevelType w:val="hybridMultilevel"/>
    <w:tmpl w:val="D4C045D2"/>
    <w:lvl w:ilvl="0" w:tplc="240A0003">
      <w:start w:val="1"/>
      <w:numFmt w:val="bullet"/>
      <w:lvlText w:val="o"/>
      <w:lvlJc w:val="left"/>
      <w:pPr>
        <w:ind w:left="915" w:hanging="360"/>
      </w:pPr>
      <w:rPr>
        <w:rFonts w:ascii="Courier New" w:hAnsi="Courier New" w:cs="Courier New" w:hint="default"/>
      </w:rPr>
    </w:lvl>
    <w:lvl w:ilvl="1" w:tplc="FFFFFFFF" w:tentative="1">
      <w:start w:val="1"/>
      <w:numFmt w:val="bullet"/>
      <w:lvlText w:val="o"/>
      <w:lvlJc w:val="left"/>
      <w:pPr>
        <w:ind w:left="1635" w:hanging="360"/>
      </w:pPr>
      <w:rPr>
        <w:rFonts w:ascii="Courier New" w:hAnsi="Courier New" w:cs="Courier New" w:hint="default"/>
      </w:rPr>
    </w:lvl>
    <w:lvl w:ilvl="2" w:tplc="FFFFFFFF" w:tentative="1">
      <w:start w:val="1"/>
      <w:numFmt w:val="bullet"/>
      <w:lvlText w:val=""/>
      <w:lvlJc w:val="left"/>
      <w:pPr>
        <w:ind w:left="2355" w:hanging="360"/>
      </w:pPr>
      <w:rPr>
        <w:rFonts w:ascii="Wingdings" w:hAnsi="Wingdings" w:hint="default"/>
      </w:rPr>
    </w:lvl>
    <w:lvl w:ilvl="3" w:tplc="FFFFFFFF" w:tentative="1">
      <w:start w:val="1"/>
      <w:numFmt w:val="bullet"/>
      <w:lvlText w:val=""/>
      <w:lvlJc w:val="left"/>
      <w:pPr>
        <w:ind w:left="3075" w:hanging="360"/>
      </w:pPr>
      <w:rPr>
        <w:rFonts w:ascii="Symbol" w:hAnsi="Symbol" w:hint="default"/>
      </w:rPr>
    </w:lvl>
    <w:lvl w:ilvl="4" w:tplc="FFFFFFFF" w:tentative="1">
      <w:start w:val="1"/>
      <w:numFmt w:val="bullet"/>
      <w:lvlText w:val="o"/>
      <w:lvlJc w:val="left"/>
      <w:pPr>
        <w:ind w:left="3795" w:hanging="360"/>
      </w:pPr>
      <w:rPr>
        <w:rFonts w:ascii="Courier New" w:hAnsi="Courier New" w:cs="Courier New" w:hint="default"/>
      </w:rPr>
    </w:lvl>
    <w:lvl w:ilvl="5" w:tplc="FFFFFFFF" w:tentative="1">
      <w:start w:val="1"/>
      <w:numFmt w:val="bullet"/>
      <w:lvlText w:val=""/>
      <w:lvlJc w:val="left"/>
      <w:pPr>
        <w:ind w:left="4515" w:hanging="360"/>
      </w:pPr>
      <w:rPr>
        <w:rFonts w:ascii="Wingdings" w:hAnsi="Wingdings" w:hint="default"/>
      </w:rPr>
    </w:lvl>
    <w:lvl w:ilvl="6" w:tplc="FFFFFFFF" w:tentative="1">
      <w:start w:val="1"/>
      <w:numFmt w:val="bullet"/>
      <w:lvlText w:val=""/>
      <w:lvlJc w:val="left"/>
      <w:pPr>
        <w:ind w:left="5235" w:hanging="360"/>
      </w:pPr>
      <w:rPr>
        <w:rFonts w:ascii="Symbol" w:hAnsi="Symbol" w:hint="default"/>
      </w:rPr>
    </w:lvl>
    <w:lvl w:ilvl="7" w:tplc="FFFFFFFF" w:tentative="1">
      <w:start w:val="1"/>
      <w:numFmt w:val="bullet"/>
      <w:lvlText w:val="o"/>
      <w:lvlJc w:val="left"/>
      <w:pPr>
        <w:ind w:left="5955" w:hanging="360"/>
      </w:pPr>
      <w:rPr>
        <w:rFonts w:ascii="Courier New" w:hAnsi="Courier New" w:cs="Courier New" w:hint="default"/>
      </w:rPr>
    </w:lvl>
    <w:lvl w:ilvl="8" w:tplc="FFFFFFFF" w:tentative="1">
      <w:start w:val="1"/>
      <w:numFmt w:val="bullet"/>
      <w:lvlText w:val=""/>
      <w:lvlJc w:val="left"/>
      <w:pPr>
        <w:ind w:left="6675" w:hanging="360"/>
      </w:pPr>
      <w:rPr>
        <w:rFonts w:ascii="Wingdings" w:hAnsi="Wingdings" w:hint="default"/>
      </w:rPr>
    </w:lvl>
  </w:abstractNum>
  <w:abstractNum w:abstractNumId="7" w15:restartNumberingAfterBreak="1">
    <w:nsid w:val="38111EC8"/>
    <w:multiLevelType w:val="hybridMultilevel"/>
    <w:tmpl w:val="66E82A98"/>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1">
    <w:nsid w:val="3EF91EED"/>
    <w:multiLevelType w:val="hybridMultilevel"/>
    <w:tmpl w:val="D1CC2B50"/>
    <w:lvl w:ilvl="0" w:tplc="240A0003">
      <w:start w:val="1"/>
      <w:numFmt w:val="bullet"/>
      <w:lvlText w:val="o"/>
      <w:lvlJc w:val="left"/>
      <w:pPr>
        <w:ind w:left="915" w:hanging="360"/>
      </w:pPr>
      <w:rPr>
        <w:rFonts w:ascii="Courier New" w:hAnsi="Courier New" w:cs="Courier New" w:hint="default"/>
      </w:rPr>
    </w:lvl>
    <w:lvl w:ilvl="1" w:tplc="240A0003" w:tentative="1">
      <w:start w:val="1"/>
      <w:numFmt w:val="bullet"/>
      <w:lvlText w:val="o"/>
      <w:lvlJc w:val="left"/>
      <w:pPr>
        <w:ind w:left="1635" w:hanging="360"/>
      </w:pPr>
      <w:rPr>
        <w:rFonts w:ascii="Courier New" w:hAnsi="Courier New" w:cs="Courier New" w:hint="default"/>
      </w:rPr>
    </w:lvl>
    <w:lvl w:ilvl="2" w:tplc="240A0005" w:tentative="1">
      <w:start w:val="1"/>
      <w:numFmt w:val="bullet"/>
      <w:lvlText w:val=""/>
      <w:lvlJc w:val="left"/>
      <w:pPr>
        <w:ind w:left="2355" w:hanging="360"/>
      </w:pPr>
      <w:rPr>
        <w:rFonts w:ascii="Wingdings" w:hAnsi="Wingdings" w:hint="default"/>
      </w:rPr>
    </w:lvl>
    <w:lvl w:ilvl="3" w:tplc="240A0001" w:tentative="1">
      <w:start w:val="1"/>
      <w:numFmt w:val="bullet"/>
      <w:lvlText w:val=""/>
      <w:lvlJc w:val="left"/>
      <w:pPr>
        <w:ind w:left="3075" w:hanging="360"/>
      </w:pPr>
      <w:rPr>
        <w:rFonts w:ascii="Symbol" w:hAnsi="Symbol" w:hint="default"/>
      </w:rPr>
    </w:lvl>
    <w:lvl w:ilvl="4" w:tplc="240A0003" w:tentative="1">
      <w:start w:val="1"/>
      <w:numFmt w:val="bullet"/>
      <w:lvlText w:val="o"/>
      <w:lvlJc w:val="left"/>
      <w:pPr>
        <w:ind w:left="3795" w:hanging="360"/>
      </w:pPr>
      <w:rPr>
        <w:rFonts w:ascii="Courier New" w:hAnsi="Courier New" w:cs="Courier New" w:hint="default"/>
      </w:rPr>
    </w:lvl>
    <w:lvl w:ilvl="5" w:tplc="240A0005" w:tentative="1">
      <w:start w:val="1"/>
      <w:numFmt w:val="bullet"/>
      <w:lvlText w:val=""/>
      <w:lvlJc w:val="left"/>
      <w:pPr>
        <w:ind w:left="4515" w:hanging="360"/>
      </w:pPr>
      <w:rPr>
        <w:rFonts w:ascii="Wingdings" w:hAnsi="Wingdings" w:hint="default"/>
      </w:rPr>
    </w:lvl>
    <w:lvl w:ilvl="6" w:tplc="240A0001" w:tentative="1">
      <w:start w:val="1"/>
      <w:numFmt w:val="bullet"/>
      <w:lvlText w:val=""/>
      <w:lvlJc w:val="left"/>
      <w:pPr>
        <w:ind w:left="5235" w:hanging="360"/>
      </w:pPr>
      <w:rPr>
        <w:rFonts w:ascii="Symbol" w:hAnsi="Symbol" w:hint="default"/>
      </w:rPr>
    </w:lvl>
    <w:lvl w:ilvl="7" w:tplc="240A0003" w:tentative="1">
      <w:start w:val="1"/>
      <w:numFmt w:val="bullet"/>
      <w:lvlText w:val="o"/>
      <w:lvlJc w:val="left"/>
      <w:pPr>
        <w:ind w:left="5955" w:hanging="360"/>
      </w:pPr>
      <w:rPr>
        <w:rFonts w:ascii="Courier New" w:hAnsi="Courier New" w:cs="Courier New" w:hint="default"/>
      </w:rPr>
    </w:lvl>
    <w:lvl w:ilvl="8" w:tplc="240A0005" w:tentative="1">
      <w:start w:val="1"/>
      <w:numFmt w:val="bullet"/>
      <w:lvlText w:val=""/>
      <w:lvlJc w:val="left"/>
      <w:pPr>
        <w:ind w:left="6675" w:hanging="360"/>
      </w:pPr>
      <w:rPr>
        <w:rFonts w:ascii="Wingdings" w:hAnsi="Wingdings" w:hint="default"/>
      </w:rPr>
    </w:lvl>
  </w:abstractNum>
  <w:num w:numId="1" w16cid:durableId="2144883000">
    <w:abstractNumId w:val="0"/>
  </w:num>
  <w:num w:numId="2" w16cid:durableId="1794203653">
    <w:abstractNumId w:val="1"/>
  </w:num>
  <w:num w:numId="3" w16cid:durableId="1548879943">
    <w:abstractNumId w:val="2"/>
  </w:num>
  <w:num w:numId="4" w16cid:durableId="928661880">
    <w:abstractNumId w:val="3"/>
  </w:num>
  <w:num w:numId="5" w16cid:durableId="413167797">
    <w:abstractNumId w:val="8"/>
  </w:num>
  <w:num w:numId="6" w16cid:durableId="657273944">
    <w:abstractNumId w:val="6"/>
  </w:num>
  <w:num w:numId="7" w16cid:durableId="1153525608">
    <w:abstractNumId w:val="7"/>
  </w:num>
  <w:num w:numId="8" w16cid:durableId="693849921">
    <w:abstractNumId w:val="5"/>
  </w:num>
  <w:num w:numId="9" w16cid:durableId="16742553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499E"/>
    <w:rsid w:val="00000BAA"/>
    <w:rsid w:val="00010CA0"/>
    <w:rsid w:val="000202B7"/>
    <w:rsid w:val="000240A6"/>
    <w:rsid w:val="00030A6B"/>
    <w:rsid w:val="00061F49"/>
    <w:rsid w:val="000656A7"/>
    <w:rsid w:val="0008228E"/>
    <w:rsid w:val="00085193"/>
    <w:rsid w:val="0009039C"/>
    <w:rsid w:val="000F7CE3"/>
    <w:rsid w:val="00124F3F"/>
    <w:rsid w:val="001357C2"/>
    <w:rsid w:val="00141B78"/>
    <w:rsid w:val="00144E95"/>
    <w:rsid w:val="00164059"/>
    <w:rsid w:val="00193C61"/>
    <w:rsid w:val="0019499E"/>
    <w:rsid w:val="001A173E"/>
    <w:rsid w:val="001B1CC9"/>
    <w:rsid w:val="001E26E6"/>
    <w:rsid w:val="001F4673"/>
    <w:rsid w:val="001F6FCC"/>
    <w:rsid w:val="00206360"/>
    <w:rsid w:val="002211AF"/>
    <w:rsid w:val="0022283E"/>
    <w:rsid w:val="0022391E"/>
    <w:rsid w:val="002329D0"/>
    <w:rsid w:val="002373F2"/>
    <w:rsid w:val="00241499"/>
    <w:rsid w:val="00256DF9"/>
    <w:rsid w:val="00267270"/>
    <w:rsid w:val="002672AD"/>
    <w:rsid w:val="00270C95"/>
    <w:rsid w:val="002736B2"/>
    <w:rsid w:val="00277A10"/>
    <w:rsid w:val="002A3A61"/>
    <w:rsid w:val="002B1267"/>
    <w:rsid w:val="002B4B84"/>
    <w:rsid w:val="002B5C53"/>
    <w:rsid w:val="002C2483"/>
    <w:rsid w:val="002E41B1"/>
    <w:rsid w:val="002F60FC"/>
    <w:rsid w:val="00315DBD"/>
    <w:rsid w:val="00321BF1"/>
    <w:rsid w:val="00326938"/>
    <w:rsid w:val="00337650"/>
    <w:rsid w:val="003460D6"/>
    <w:rsid w:val="003521FD"/>
    <w:rsid w:val="0035301D"/>
    <w:rsid w:val="0038102B"/>
    <w:rsid w:val="00391680"/>
    <w:rsid w:val="0039559F"/>
    <w:rsid w:val="003970AA"/>
    <w:rsid w:val="003A208A"/>
    <w:rsid w:val="003A238F"/>
    <w:rsid w:val="003C4A2F"/>
    <w:rsid w:val="003D5FD5"/>
    <w:rsid w:val="003E19A2"/>
    <w:rsid w:val="003E6B51"/>
    <w:rsid w:val="004150B1"/>
    <w:rsid w:val="00415139"/>
    <w:rsid w:val="00422FAF"/>
    <w:rsid w:val="004359B4"/>
    <w:rsid w:val="00436449"/>
    <w:rsid w:val="0046554A"/>
    <w:rsid w:val="00470E35"/>
    <w:rsid w:val="0047157D"/>
    <w:rsid w:val="004A21F7"/>
    <w:rsid w:val="004A2D65"/>
    <w:rsid w:val="004B18A6"/>
    <w:rsid w:val="004D1189"/>
    <w:rsid w:val="004D7E37"/>
    <w:rsid w:val="004E0A4C"/>
    <w:rsid w:val="004E37FD"/>
    <w:rsid w:val="00515603"/>
    <w:rsid w:val="0052675C"/>
    <w:rsid w:val="00535334"/>
    <w:rsid w:val="00542F29"/>
    <w:rsid w:val="0055680D"/>
    <w:rsid w:val="005672BD"/>
    <w:rsid w:val="00586BB0"/>
    <w:rsid w:val="005A2378"/>
    <w:rsid w:val="005C56E2"/>
    <w:rsid w:val="005D230B"/>
    <w:rsid w:val="005E3001"/>
    <w:rsid w:val="005F15D1"/>
    <w:rsid w:val="005F4C2A"/>
    <w:rsid w:val="00620F2E"/>
    <w:rsid w:val="0064043F"/>
    <w:rsid w:val="00682C86"/>
    <w:rsid w:val="00696AA9"/>
    <w:rsid w:val="006A0B15"/>
    <w:rsid w:val="006A27BB"/>
    <w:rsid w:val="006A3BDB"/>
    <w:rsid w:val="006A57DF"/>
    <w:rsid w:val="006D39D0"/>
    <w:rsid w:val="006E1C23"/>
    <w:rsid w:val="0071428D"/>
    <w:rsid w:val="00720169"/>
    <w:rsid w:val="00726C42"/>
    <w:rsid w:val="007526DC"/>
    <w:rsid w:val="007708D8"/>
    <w:rsid w:val="007848D4"/>
    <w:rsid w:val="00787EF6"/>
    <w:rsid w:val="00793129"/>
    <w:rsid w:val="00796C77"/>
    <w:rsid w:val="007B3A3D"/>
    <w:rsid w:val="007B5C60"/>
    <w:rsid w:val="007B6BB0"/>
    <w:rsid w:val="007C100E"/>
    <w:rsid w:val="007E5EC4"/>
    <w:rsid w:val="007F5D72"/>
    <w:rsid w:val="00832F60"/>
    <w:rsid w:val="00841379"/>
    <w:rsid w:val="008422CD"/>
    <w:rsid w:val="0085369B"/>
    <w:rsid w:val="00867B40"/>
    <w:rsid w:val="008A4F62"/>
    <w:rsid w:val="008E4B39"/>
    <w:rsid w:val="008F69E9"/>
    <w:rsid w:val="009076A7"/>
    <w:rsid w:val="0093046A"/>
    <w:rsid w:val="00932F7B"/>
    <w:rsid w:val="0093791B"/>
    <w:rsid w:val="00940926"/>
    <w:rsid w:val="00967112"/>
    <w:rsid w:val="00967AC8"/>
    <w:rsid w:val="00996238"/>
    <w:rsid w:val="009D0F64"/>
    <w:rsid w:val="009D18E5"/>
    <w:rsid w:val="009D3980"/>
    <w:rsid w:val="009E6462"/>
    <w:rsid w:val="009E790B"/>
    <w:rsid w:val="009F2A81"/>
    <w:rsid w:val="009F362F"/>
    <w:rsid w:val="009F4415"/>
    <w:rsid w:val="009F6144"/>
    <w:rsid w:val="00A0790B"/>
    <w:rsid w:val="00A16967"/>
    <w:rsid w:val="00A219E7"/>
    <w:rsid w:val="00A638BC"/>
    <w:rsid w:val="00A945CF"/>
    <w:rsid w:val="00AB4ECC"/>
    <w:rsid w:val="00AB580A"/>
    <w:rsid w:val="00AB6A51"/>
    <w:rsid w:val="00B00379"/>
    <w:rsid w:val="00B018C9"/>
    <w:rsid w:val="00B1537C"/>
    <w:rsid w:val="00B27967"/>
    <w:rsid w:val="00B334E9"/>
    <w:rsid w:val="00B33A76"/>
    <w:rsid w:val="00B46BBB"/>
    <w:rsid w:val="00B5336E"/>
    <w:rsid w:val="00B717BA"/>
    <w:rsid w:val="00B75645"/>
    <w:rsid w:val="00B862C5"/>
    <w:rsid w:val="00B927DC"/>
    <w:rsid w:val="00B9585B"/>
    <w:rsid w:val="00BA4381"/>
    <w:rsid w:val="00BB5761"/>
    <w:rsid w:val="00BC13E8"/>
    <w:rsid w:val="00BD33F7"/>
    <w:rsid w:val="00BF6D95"/>
    <w:rsid w:val="00BF79E5"/>
    <w:rsid w:val="00C045E6"/>
    <w:rsid w:val="00C0665E"/>
    <w:rsid w:val="00C27880"/>
    <w:rsid w:val="00C363D2"/>
    <w:rsid w:val="00C57C99"/>
    <w:rsid w:val="00C6308A"/>
    <w:rsid w:val="00CA0706"/>
    <w:rsid w:val="00CB2A8A"/>
    <w:rsid w:val="00CC641D"/>
    <w:rsid w:val="00CD14BA"/>
    <w:rsid w:val="00CE1640"/>
    <w:rsid w:val="00D0750C"/>
    <w:rsid w:val="00D33D01"/>
    <w:rsid w:val="00D725E7"/>
    <w:rsid w:val="00D8771A"/>
    <w:rsid w:val="00DA085B"/>
    <w:rsid w:val="00DB663D"/>
    <w:rsid w:val="00DC31DE"/>
    <w:rsid w:val="00DC5021"/>
    <w:rsid w:val="00DC6C2B"/>
    <w:rsid w:val="00DF1A5B"/>
    <w:rsid w:val="00DF5A9F"/>
    <w:rsid w:val="00E06318"/>
    <w:rsid w:val="00E125C1"/>
    <w:rsid w:val="00E251F8"/>
    <w:rsid w:val="00E42103"/>
    <w:rsid w:val="00E47F54"/>
    <w:rsid w:val="00E5283F"/>
    <w:rsid w:val="00E83947"/>
    <w:rsid w:val="00E92BB3"/>
    <w:rsid w:val="00EA362A"/>
    <w:rsid w:val="00EE4BF2"/>
    <w:rsid w:val="00EE5EE6"/>
    <w:rsid w:val="00F12618"/>
    <w:rsid w:val="00F25510"/>
    <w:rsid w:val="00F311E7"/>
    <w:rsid w:val="00F35D57"/>
    <w:rsid w:val="00F36859"/>
    <w:rsid w:val="00F4517D"/>
    <w:rsid w:val="00F46DFD"/>
    <w:rsid w:val="00F524E3"/>
    <w:rsid w:val="00F76459"/>
    <w:rsid w:val="00FA0F3C"/>
    <w:rsid w:val="00FD418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57738C"/>
  <w15:docId w15:val="{10FD6522-1C53-4358-A620-3C95BFFF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BCE"/>
    <w:rPr>
      <w:sz w:val="24"/>
      <w:szCs w:val="24"/>
      <w:lang w:val="es-CO"/>
    </w:rPr>
  </w:style>
  <w:style w:type="paragraph" w:styleId="Ttulo1">
    <w:name w:val="heading 1"/>
    <w:basedOn w:val="Normal"/>
    <w:next w:val="Normal"/>
    <w:link w:val="Ttulo1Car"/>
    <w:uiPriority w:val="9"/>
    <w:qFormat/>
    <w:rsid w:val="00506D7A"/>
    <w:pPr>
      <w:keepNext/>
      <w:keepLines/>
      <w:spacing w:before="240"/>
      <w:outlineLvl w:val="0"/>
    </w:pPr>
    <w:rPr>
      <w:rFonts w:ascii="Calibri" w:eastAsia="Calibri" w:hAnsi="Calibri" w:cs="Calibri"/>
      <w:b/>
      <w:bCs/>
      <w:color w:val="2F5496"/>
      <w:kern w:val="36"/>
      <w:sz w:val="48"/>
      <w:szCs w:val="48"/>
    </w:rPr>
  </w:style>
  <w:style w:type="paragraph" w:styleId="Ttulo2">
    <w:name w:val="heading 2"/>
    <w:basedOn w:val="Normal"/>
    <w:next w:val="Normal"/>
    <w:link w:val="Ttulo2Car"/>
    <w:uiPriority w:val="9"/>
    <w:qFormat/>
    <w:rsid w:val="00506D7A"/>
    <w:pPr>
      <w:keepNext/>
      <w:keepLines/>
      <w:spacing w:before="40"/>
      <w:outlineLvl w:val="1"/>
    </w:pPr>
    <w:rPr>
      <w:rFonts w:ascii="Calibri" w:eastAsia="Calibri" w:hAnsi="Calibri" w:cs="Calibri"/>
      <w:b/>
      <w:bCs/>
      <w:color w:val="2F5496"/>
      <w:sz w:val="36"/>
      <w:szCs w:val="36"/>
    </w:rPr>
  </w:style>
  <w:style w:type="paragraph" w:styleId="Ttulo3">
    <w:name w:val="heading 3"/>
    <w:basedOn w:val="Normal"/>
    <w:next w:val="Normal"/>
    <w:link w:val="Ttulo3Car"/>
    <w:uiPriority w:val="9"/>
    <w:qFormat/>
    <w:rsid w:val="00506D7A"/>
    <w:pPr>
      <w:keepNext/>
      <w:keepLines/>
      <w:spacing w:before="40"/>
      <w:outlineLvl w:val="2"/>
    </w:pPr>
    <w:rPr>
      <w:rFonts w:ascii="Calibri" w:eastAsia="Calibri" w:hAnsi="Calibri" w:cs="Calibri"/>
      <w:b/>
      <w:bCs/>
      <w:color w:val="1F3763"/>
      <w:sz w:val="28"/>
      <w:szCs w:val="28"/>
    </w:rPr>
  </w:style>
  <w:style w:type="paragraph" w:styleId="Ttulo4">
    <w:name w:val="heading 4"/>
    <w:basedOn w:val="Normal"/>
    <w:next w:val="Normal"/>
    <w:link w:val="Ttulo4Car"/>
    <w:uiPriority w:val="9"/>
    <w:qFormat/>
    <w:rsid w:val="00506D7A"/>
    <w:pPr>
      <w:keepNext/>
      <w:keepLines/>
      <w:spacing w:before="40"/>
      <w:outlineLvl w:val="3"/>
    </w:pPr>
    <w:rPr>
      <w:rFonts w:ascii="Calibri" w:eastAsia="Calibri" w:hAnsi="Calibri" w:cs="Calibri"/>
      <w:b/>
      <w:bCs/>
      <w:iCs/>
      <w:color w:val="2F5496"/>
    </w:rPr>
  </w:style>
  <w:style w:type="paragraph" w:styleId="Ttulo5">
    <w:name w:val="heading 5"/>
    <w:basedOn w:val="Normal"/>
    <w:next w:val="Normal"/>
    <w:link w:val="Ttulo5Car"/>
    <w:uiPriority w:val="9"/>
    <w:qFormat/>
    <w:rsid w:val="00506D7A"/>
    <w:pPr>
      <w:keepNext/>
      <w:keepLines/>
      <w:spacing w:before="40"/>
      <w:outlineLvl w:val="4"/>
    </w:pPr>
    <w:rPr>
      <w:rFonts w:ascii="Calibri" w:eastAsia="Calibri" w:hAnsi="Calibri" w:cs="Calibri"/>
      <w:b/>
      <w:bCs/>
      <w:color w:val="2F5496"/>
      <w:sz w:val="20"/>
      <w:szCs w:val="20"/>
    </w:rPr>
  </w:style>
  <w:style w:type="paragraph" w:styleId="Ttulo6">
    <w:name w:val="heading 6"/>
    <w:basedOn w:val="Normal"/>
    <w:next w:val="Normal"/>
    <w:link w:val="Ttulo6Car"/>
    <w:uiPriority w:val="9"/>
    <w:qFormat/>
    <w:rsid w:val="00506D7A"/>
    <w:pPr>
      <w:keepNext/>
      <w:keepLines/>
      <w:spacing w:before="40"/>
      <w:outlineLvl w:val="5"/>
    </w:pPr>
    <w:rPr>
      <w:rFonts w:ascii="Calibri" w:eastAsia="Calibri" w:hAnsi="Calibri" w:cs="Calibri"/>
      <w:b/>
      <w:bCs/>
      <w:color w:val="1F3763"/>
      <w:sz w:val="16"/>
      <w:szCs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06D7A"/>
    <w:rPr>
      <w:rFonts w:ascii="Calibri Light" w:eastAsia="Times New Roman" w:hAnsi="Calibri Light" w:cs="Times New Roman"/>
      <w:color w:val="2F5496"/>
      <w:sz w:val="32"/>
      <w:szCs w:val="32"/>
    </w:rPr>
  </w:style>
  <w:style w:type="character" w:customStyle="1" w:styleId="Ttulo2Car">
    <w:name w:val="Título 2 Car"/>
    <w:basedOn w:val="Fuentedeprrafopredeter"/>
    <w:link w:val="Ttulo2"/>
    <w:uiPriority w:val="9"/>
    <w:rsid w:val="00506D7A"/>
    <w:rPr>
      <w:rFonts w:ascii="Calibri Light" w:eastAsia="Times New Roman" w:hAnsi="Calibri Light" w:cs="Times New Roman"/>
      <w:color w:val="2F5496"/>
      <w:sz w:val="26"/>
      <w:szCs w:val="26"/>
    </w:rPr>
  </w:style>
  <w:style w:type="character" w:customStyle="1" w:styleId="Ttulo3Car">
    <w:name w:val="Título 3 Car"/>
    <w:basedOn w:val="Fuentedeprrafopredeter"/>
    <w:link w:val="Ttulo3"/>
    <w:uiPriority w:val="9"/>
    <w:rsid w:val="00506D7A"/>
    <w:rPr>
      <w:rFonts w:ascii="Calibri Light" w:eastAsia="Times New Roman" w:hAnsi="Calibri Light" w:cs="Times New Roman"/>
      <w:color w:val="1F3763"/>
      <w:sz w:val="24"/>
      <w:szCs w:val="24"/>
    </w:rPr>
  </w:style>
  <w:style w:type="character" w:customStyle="1" w:styleId="Ttulo4Car">
    <w:name w:val="Título 4 Car"/>
    <w:basedOn w:val="Fuentedeprrafopredeter"/>
    <w:link w:val="Ttulo4"/>
    <w:uiPriority w:val="9"/>
    <w:rsid w:val="00506D7A"/>
    <w:rPr>
      <w:rFonts w:ascii="Calibri Light" w:eastAsia="Times New Roman" w:hAnsi="Calibri Light" w:cs="Times New Roman"/>
      <w:i/>
      <w:iCs/>
      <w:color w:val="2F5496"/>
    </w:rPr>
  </w:style>
  <w:style w:type="character" w:customStyle="1" w:styleId="Ttulo5Car">
    <w:name w:val="Título 5 Car"/>
    <w:basedOn w:val="Fuentedeprrafopredeter"/>
    <w:link w:val="Ttulo5"/>
    <w:uiPriority w:val="9"/>
    <w:rsid w:val="00506D7A"/>
    <w:rPr>
      <w:rFonts w:ascii="Calibri Light" w:eastAsia="Times New Roman" w:hAnsi="Calibri Light" w:cs="Times New Roman"/>
      <w:color w:val="2F5496"/>
    </w:rPr>
  </w:style>
  <w:style w:type="character" w:customStyle="1" w:styleId="Ttulo6Car">
    <w:name w:val="Título 6 Car"/>
    <w:basedOn w:val="Fuentedeprrafopredeter"/>
    <w:link w:val="Ttulo6"/>
    <w:uiPriority w:val="9"/>
    <w:rsid w:val="00506D7A"/>
    <w:rPr>
      <w:rFonts w:ascii="Calibri Light" w:eastAsia="Times New Roman" w:hAnsi="Calibri Light" w:cs="Times New Roman"/>
      <w:color w:val="1F3763"/>
    </w:rPr>
  </w:style>
  <w:style w:type="paragraph" w:styleId="Sinespaciado">
    <w:name w:val="No Spacing"/>
    <w:uiPriority w:val="1"/>
    <w:qFormat/>
    <w:rsid w:val="00787EF6"/>
    <w:rPr>
      <w:sz w:val="24"/>
      <w:szCs w:val="24"/>
    </w:rPr>
  </w:style>
  <w:style w:type="paragraph" w:styleId="Encabezado">
    <w:name w:val="header"/>
    <w:basedOn w:val="Normal"/>
    <w:link w:val="EncabezadoCar"/>
    <w:uiPriority w:val="99"/>
    <w:unhideWhenUsed/>
    <w:rsid w:val="002B5C53"/>
    <w:pPr>
      <w:tabs>
        <w:tab w:val="center" w:pos="4419"/>
        <w:tab w:val="right" w:pos="8838"/>
      </w:tabs>
    </w:pPr>
  </w:style>
  <w:style w:type="character" w:customStyle="1" w:styleId="EncabezadoCar">
    <w:name w:val="Encabezado Car"/>
    <w:basedOn w:val="Fuentedeprrafopredeter"/>
    <w:link w:val="Encabezado"/>
    <w:uiPriority w:val="99"/>
    <w:rsid w:val="002B5C53"/>
    <w:rPr>
      <w:sz w:val="24"/>
      <w:szCs w:val="24"/>
    </w:rPr>
  </w:style>
  <w:style w:type="paragraph" w:styleId="Piedepgina">
    <w:name w:val="footer"/>
    <w:basedOn w:val="Normal"/>
    <w:link w:val="PiedepginaCar"/>
    <w:uiPriority w:val="99"/>
    <w:unhideWhenUsed/>
    <w:rsid w:val="002B5C53"/>
    <w:pPr>
      <w:tabs>
        <w:tab w:val="center" w:pos="4419"/>
        <w:tab w:val="right" w:pos="8838"/>
      </w:tabs>
    </w:pPr>
  </w:style>
  <w:style w:type="character" w:customStyle="1" w:styleId="PiedepginaCar">
    <w:name w:val="Pie de página Car"/>
    <w:basedOn w:val="Fuentedeprrafopredeter"/>
    <w:link w:val="Piedepgina"/>
    <w:uiPriority w:val="99"/>
    <w:rsid w:val="002B5C53"/>
    <w:rPr>
      <w:sz w:val="24"/>
      <w:szCs w:val="24"/>
    </w:rPr>
  </w:style>
  <w:style w:type="paragraph" w:styleId="Prrafodelista">
    <w:name w:val="List Paragraph"/>
    <w:basedOn w:val="Normal"/>
    <w:uiPriority w:val="34"/>
    <w:qFormat/>
    <w:rsid w:val="007B3A3D"/>
    <w:pPr>
      <w:ind w:left="720"/>
      <w:contextualSpacing/>
    </w:pPr>
  </w:style>
  <w:style w:type="paragraph" w:styleId="NormalWeb">
    <w:name w:val="Normal (Web)"/>
    <w:basedOn w:val="Normal"/>
    <w:uiPriority w:val="99"/>
    <w:unhideWhenUsed/>
    <w:rsid w:val="00CE1640"/>
    <w:pPr>
      <w:spacing w:before="100" w:beforeAutospacing="1" w:after="100" w:afterAutospacing="1"/>
    </w:pPr>
    <w:rPr>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008482">
      <w:bodyDiv w:val="1"/>
      <w:marLeft w:val="0"/>
      <w:marRight w:val="0"/>
      <w:marTop w:val="0"/>
      <w:marBottom w:val="0"/>
      <w:divBdr>
        <w:top w:val="none" w:sz="0" w:space="0" w:color="auto"/>
        <w:left w:val="none" w:sz="0" w:space="0" w:color="auto"/>
        <w:bottom w:val="none" w:sz="0" w:space="0" w:color="auto"/>
        <w:right w:val="none" w:sz="0" w:space="0" w:color="auto"/>
      </w:divBdr>
      <w:divsChild>
        <w:div w:id="884871089">
          <w:marLeft w:val="0"/>
          <w:marRight w:val="0"/>
          <w:marTop w:val="0"/>
          <w:marBottom w:val="0"/>
          <w:divBdr>
            <w:top w:val="none" w:sz="0" w:space="0" w:color="auto"/>
            <w:left w:val="none" w:sz="0" w:space="0" w:color="auto"/>
            <w:bottom w:val="none" w:sz="0" w:space="0" w:color="auto"/>
            <w:right w:val="none" w:sz="0" w:space="0" w:color="auto"/>
          </w:divBdr>
        </w:div>
        <w:div w:id="155462986">
          <w:marLeft w:val="0"/>
          <w:marRight w:val="0"/>
          <w:marTop w:val="0"/>
          <w:marBottom w:val="0"/>
          <w:divBdr>
            <w:top w:val="none" w:sz="0" w:space="0" w:color="auto"/>
            <w:left w:val="none" w:sz="0" w:space="0" w:color="auto"/>
            <w:bottom w:val="none" w:sz="0" w:space="0" w:color="auto"/>
            <w:right w:val="none" w:sz="0" w:space="0" w:color="auto"/>
          </w:divBdr>
        </w:div>
      </w:divsChild>
    </w:div>
    <w:div w:id="416093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87764-F278-4C2E-8177-8067F273B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3081</Words>
  <Characters>16947</Characters>
  <Application>Microsoft Office Word</Application>
  <DocSecurity>0</DocSecurity>
  <Lines>141</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KARINA</dc:creator>
  <cp:lastModifiedBy>Juan Felipe Carvajal Ortega</cp:lastModifiedBy>
  <cp:revision>2</cp:revision>
  <cp:lastPrinted>2024-11-14T19:43:00Z</cp:lastPrinted>
  <dcterms:created xsi:type="dcterms:W3CDTF">2026-04-09T03:20:00Z</dcterms:created>
  <dcterms:modified xsi:type="dcterms:W3CDTF">2026-04-09T03:20:00Z</dcterms:modified>
</cp:coreProperties>
</file>